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7C32" w14:textId="77777777" w:rsidR="009C5223" w:rsidRPr="00CD5624" w:rsidRDefault="009C5223" w:rsidP="009C5223">
      <w:pPr>
        <w:suppressAutoHyphens w:val="0"/>
        <w:autoSpaceDN w:val="0"/>
        <w:spacing w:after="0" w:line="240" w:lineRule="auto"/>
        <w:ind w:right="-142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D5624">
        <w:rPr>
          <w:rFonts w:ascii="Arial" w:eastAsia="Times New Roman" w:hAnsi="Arial" w:cs="Arial"/>
          <w:b/>
          <w:sz w:val="24"/>
          <w:szCs w:val="24"/>
          <w:lang w:eastAsia="pl-PL"/>
        </w:rPr>
        <w:t>Wskazania dla ośrodków egzaminacyjnych dotyczące przygotowania</w:t>
      </w:r>
    </w:p>
    <w:p w14:paraId="7D636E57" w14:textId="77777777" w:rsidR="009C5223" w:rsidRPr="00CD5624" w:rsidRDefault="009C5223" w:rsidP="009C5223">
      <w:pPr>
        <w:suppressAutoHyphens w:val="0"/>
        <w:autoSpaceDN w:val="0"/>
        <w:spacing w:after="0" w:line="240" w:lineRule="auto"/>
        <w:ind w:right="-142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D5624">
        <w:rPr>
          <w:rFonts w:ascii="Arial" w:eastAsia="Times New Roman" w:hAnsi="Arial" w:cs="Arial"/>
          <w:b/>
          <w:sz w:val="24"/>
          <w:szCs w:val="24"/>
          <w:lang w:eastAsia="pl-PL"/>
        </w:rPr>
        <w:t>stanowisk egzaminacyjnych do części praktycznej egzaminu</w:t>
      </w:r>
    </w:p>
    <w:p w14:paraId="6A8CFA30" w14:textId="77777777" w:rsidR="009C5223" w:rsidRDefault="009C5223" w:rsidP="009C5223">
      <w:pPr>
        <w:suppressAutoHyphens w:val="0"/>
        <w:spacing w:after="0" w:line="240" w:lineRule="auto"/>
        <w:ind w:right="-142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D5624">
        <w:rPr>
          <w:rFonts w:ascii="Arial" w:eastAsia="Times New Roman" w:hAnsi="Arial" w:cs="Arial"/>
          <w:b/>
          <w:sz w:val="24"/>
          <w:szCs w:val="24"/>
          <w:lang w:eastAsia="pl-PL"/>
        </w:rPr>
        <w:t>w sesji czerwiec-lipiec 2022 r.</w:t>
      </w:r>
    </w:p>
    <w:p w14:paraId="309E5705" w14:textId="77777777" w:rsidR="009C5223" w:rsidRDefault="009C5223" w:rsidP="00FD1E71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4DFAD8" w14:textId="77777777" w:rsidR="009C5223" w:rsidRPr="00D03E21" w:rsidRDefault="009C5223" w:rsidP="009C5223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6504ED">
        <w:rPr>
          <w:rFonts w:ascii="Arial" w:hAnsi="Arial" w:cs="Arial"/>
          <w:bCs/>
        </w:rPr>
        <w:t xml:space="preserve">Oznaczenie i nazwa kwalifikacji: </w:t>
      </w:r>
      <w:r w:rsidRPr="006504ED">
        <w:rPr>
          <w:rFonts w:ascii="Arial" w:hAnsi="Arial" w:cs="Arial"/>
          <w:b/>
          <w:bCs/>
        </w:rPr>
        <w:t>BUD.12. Wykonywanie</w:t>
      </w:r>
      <w:r w:rsidRPr="00D03E21">
        <w:rPr>
          <w:rFonts w:ascii="Arial" w:hAnsi="Arial" w:cs="Arial"/>
          <w:b/>
          <w:bCs/>
        </w:rPr>
        <w:t xml:space="preserve"> robót murarskich i tynkarskich</w:t>
      </w:r>
    </w:p>
    <w:p w14:paraId="6A8DFC14" w14:textId="27097370" w:rsidR="00FD1E71" w:rsidRPr="006504ED" w:rsidRDefault="00FD1E71" w:rsidP="00FD1E71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D03E21">
        <w:rPr>
          <w:rFonts w:ascii="Arial" w:eastAsia="Times New Roman" w:hAnsi="Arial" w:cs="Arial"/>
        </w:rPr>
        <w:t>Oznaczenie arkusza</w:t>
      </w:r>
      <w:r w:rsidRPr="006504ED">
        <w:rPr>
          <w:rFonts w:ascii="Arial" w:eastAsia="Times New Roman" w:hAnsi="Arial" w:cs="Arial"/>
        </w:rPr>
        <w:t xml:space="preserve">: </w:t>
      </w:r>
      <w:r w:rsidRPr="006504ED">
        <w:rPr>
          <w:rFonts w:ascii="Arial" w:eastAsia="Times New Roman" w:hAnsi="Arial" w:cs="Arial"/>
          <w:b/>
        </w:rPr>
        <w:t>BUD.12-01-2</w:t>
      </w:r>
      <w:r w:rsidR="00255A35" w:rsidRPr="006504ED">
        <w:rPr>
          <w:rFonts w:ascii="Arial" w:eastAsia="Times New Roman" w:hAnsi="Arial" w:cs="Arial"/>
          <w:b/>
        </w:rPr>
        <w:t>2</w:t>
      </w:r>
      <w:r w:rsidRPr="006504ED">
        <w:rPr>
          <w:rFonts w:ascii="Arial" w:eastAsia="Times New Roman" w:hAnsi="Arial" w:cs="Arial"/>
          <w:b/>
        </w:rPr>
        <w:t>.0</w:t>
      </w:r>
      <w:r w:rsidR="003259E0" w:rsidRPr="006504ED">
        <w:rPr>
          <w:rFonts w:ascii="Arial" w:eastAsia="Times New Roman" w:hAnsi="Arial" w:cs="Arial"/>
          <w:b/>
        </w:rPr>
        <w:t>6</w:t>
      </w:r>
      <w:r w:rsidRPr="006504ED">
        <w:rPr>
          <w:rFonts w:ascii="Arial" w:eastAsia="Times New Roman" w:hAnsi="Arial" w:cs="Arial"/>
          <w:b/>
        </w:rPr>
        <w:t>-SG</w:t>
      </w:r>
    </w:p>
    <w:p w14:paraId="4D35EFF6" w14:textId="77777777" w:rsidR="0018377C" w:rsidRPr="00D03E21" w:rsidRDefault="0018377C" w:rsidP="002E10A8">
      <w:pPr>
        <w:suppressAutoHyphens w:val="0"/>
        <w:spacing w:after="0"/>
        <w:rPr>
          <w:rFonts w:ascii="Arial" w:eastAsia="Times New Roman" w:hAnsi="Arial" w:cs="Arial"/>
          <w:b/>
          <w:lang w:eastAsia="en-US"/>
        </w:rPr>
      </w:pPr>
    </w:p>
    <w:p w14:paraId="29437C45" w14:textId="77777777" w:rsidR="00F15C9E" w:rsidRPr="00D03E21" w:rsidRDefault="00F15C9E" w:rsidP="002E10A8">
      <w:pPr>
        <w:suppressAutoHyphens w:val="0"/>
        <w:spacing w:after="0"/>
        <w:rPr>
          <w:rFonts w:ascii="Arial" w:eastAsia="Times New Roman" w:hAnsi="Arial" w:cs="Arial"/>
          <w:b/>
          <w:lang w:eastAsia="en-US"/>
        </w:rPr>
      </w:pPr>
      <w:r w:rsidRPr="00D03E21">
        <w:rPr>
          <w:rFonts w:ascii="Arial" w:eastAsia="Times New Roman" w:hAnsi="Arial" w:cs="Arial"/>
          <w:b/>
          <w:lang w:eastAsia="en-US"/>
        </w:rPr>
        <w:t>Tabela 1. Powiązanie kwalifikacji z zawodami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4145"/>
        <w:gridCol w:w="2143"/>
        <w:gridCol w:w="2829"/>
      </w:tblGrid>
      <w:tr w:rsidR="00D03E21" w:rsidRPr="00D03E21" w14:paraId="751B3778" w14:textId="77777777" w:rsidTr="00255A35">
        <w:trPr>
          <w:trHeight w:val="586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033CFC" w14:textId="77777777" w:rsidR="00F15C9E" w:rsidRPr="00D03E21" w:rsidRDefault="00F15C9E" w:rsidP="00F15C9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D03E21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Oznaczenie kwalifikacji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741D3" w14:textId="77777777" w:rsidR="00F15C9E" w:rsidRPr="00D03E21" w:rsidRDefault="00F15C9E" w:rsidP="00F15C9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D03E21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Nazwa kwalifikacji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B510EB" w14:textId="77777777" w:rsidR="00F15C9E" w:rsidRPr="00D03E21" w:rsidRDefault="00F15C9E" w:rsidP="00F15C9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3E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Symbol cyfrowy zawodu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56FC57" w14:textId="77777777" w:rsidR="00F15C9E" w:rsidRPr="00D03E21" w:rsidRDefault="00F15C9E" w:rsidP="00F15C9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03E2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zawodu</w:t>
            </w:r>
          </w:p>
        </w:tc>
      </w:tr>
      <w:tr w:rsidR="00D03E21" w:rsidRPr="00D03E21" w14:paraId="5FFCEEA2" w14:textId="77777777" w:rsidTr="00255A35">
        <w:trPr>
          <w:trHeight w:val="34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BFAB2" w14:textId="77777777" w:rsidR="00C32554" w:rsidRPr="00D03E21" w:rsidRDefault="00C32554" w:rsidP="00A52C38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03E21">
              <w:rPr>
                <w:rFonts w:ascii="Arial" w:hAnsi="Arial" w:cs="Arial"/>
              </w:rPr>
              <w:t>BUD.12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D3B22" w14:textId="77777777" w:rsidR="00C32554" w:rsidRPr="00D03E21" w:rsidRDefault="00C32554" w:rsidP="007974C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en-US"/>
              </w:rPr>
            </w:pPr>
            <w:r w:rsidRPr="00D03E21">
              <w:rPr>
                <w:rFonts w:ascii="Arial" w:eastAsia="Times New Roman" w:hAnsi="Arial" w:cs="Arial"/>
                <w:bCs/>
                <w:lang w:eastAsia="en-US"/>
              </w:rPr>
              <w:t>Wykonywanie robót murarskich i tynkarskich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513C" w14:textId="77777777" w:rsidR="00C32554" w:rsidRPr="00D03E21" w:rsidRDefault="00C32554">
            <w:pPr>
              <w:widowControl w:val="0"/>
              <w:tabs>
                <w:tab w:val="left" w:pos="198"/>
                <w:tab w:val="left" w:pos="397"/>
                <w:tab w:val="left" w:pos="595"/>
                <w:tab w:val="left" w:pos="794"/>
                <w:tab w:val="left" w:pos="992"/>
                <w:tab w:val="left" w:pos="1191"/>
                <w:tab w:val="left" w:pos="1389"/>
                <w:tab w:val="left" w:pos="1587"/>
                <w:tab w:val="left" w:pos="1786"/>
                <w:tab w:val="left" w:pos="1984"/>
                <w:tab w:val="left" w:pos="2183"/>
                <w:tab w:val="left" w:pos="2381"/>
                <w:tab w:val="left" w:pos="2580"/>
                <w:tab w:val="left" w:pos="2778"/>
                <w:tab w:val="left" w:pos="2976"/>
                <w:tab w:val="left" w:pos="3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03E21">
              <w:rPr>
                <w:rFonts w:ascii="Arial" w:hAnsi="Arial" w:cs="Arial"/>
                <w:lang w:eastAsia="pl-PL"/>
              </w:rPr>
              <w:t>711204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2205" w14:textId="77777777" w:rsidR="00C32554" w:rsidRPr="00D03E21" w:rsidRDefault="00C32554">
            <w:pPr>
              <w:widowControl w:val="0"/>
              <w:tabs>
                <w:tab w:val="left" w:pos="198"/>
                <w:tab w:val="left" w:pos="397"/>
                <w:tab w:val="left" w:pos="595"/>
                <w:tab w:val="left" w:pos="794"/>
                <w:tab w:val="left" w:pos="992"/>
                <w:tab w:val="left" w:pos="1191"/>
                <w:tab w:val="left" w:pos="1389"/>
                <w:tab w:val="left" w:pos="1587"/>
                <w:tab w:val="left" w:pos="1786"/>
                <w:tab w:val="left" w:pos="1984"/>
                <w:tab w:val="left" w:pos="2183"/>
                <w:tab w:val="left" w:pos="2381"/>
                <w:tab w:val="left" w:pos="2580"/>
                <w:tab w:val="left" w:pos="2778"/>
                <w:tab w:val="left" w:pos="2976"/>
                <w:tab w:val="left" w:pos="3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03E21">
              <w:rPr>
                <w:rFonts w:ascii="Arial" w:hAnsi="Arial" w:cs="Arial"/>
                <w:lang w:eastAsia="pl-PL"/>
              </w:rPr>
              <w:t>Murarz-tynkarz</w:t>
            </w:r>
          </w:p>
        </w:tc>
      </w:tr>
      <w:tr w:rsidR="00D03E21" w:rsidRPr="00D03E21" w14:paraId="4EE564CE" w14:textId="77777777" w:rsidTr="00255A35">
        <w:trPr>
          <w:trHeight w:val="34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AE5F" w14:textId="77777777" w:rsidR="00C32554" w:rsidRPr="00D03E21" w:rsidRDefault="00C32554" w:rsidP="00A52C38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2D1B" w14:textId="77777777" w:rsidR="00C32554" w:rsidRPr="00D03E21" w:rsidRDefault="00C32554" w:rsidP="007974C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8404C" w14:textId="77777777" w:rsidR="00C32554" w:rsidRPr="00D03E21" w:rsidRDefault="00C3255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D03E21">
              <w:rPr>
                <w:rFonts w:ascii="Arial" w:hAnsi="Arial" w:cs="Arial"/>
              </w:rPr>
              <w:t>311204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77522" w14:textId="77777777" w:rsidR="00C32554" w:rsidRPr="00D03E21" w:rsidRDefault="00C3255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D03E21">
              <w:rPr>
                <w:rFonts w:ascii="Arial" w:hAnsi="Arial" w:cs="Arial"/>
              </w:rPr>
              <w:t>Technik budownictwa</w:t>
            </w:r>
          </w:p>
        </w:tc>
      </w:tr>
    </w:tbl>
    <w:p w14:paraId="5159094D" w14:textId="77777777" w:rsidR="00713558" w:rsidRPr="00D03E21" w:rsidRDefault="004B1C37" w:rsidP="00A21995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D03E21">
        <w:rPr>
          <w:rFonts w:ascii="Arial" w:hAnsi="Arial" w:cs="Arial"/>
          <w:b/>
          <w:sz w:val="24"/>
          <w:szCs w:val="24"/>
        </w:rPr>
        <w:t>Opis wyposażenia ośrodka egzaminacyjnego</w:t>
      </w:r>
    </w:p>
    <w:p w14:paraId="5FC6C056" w14:textId="77777777" w:rsidR="00713558" w:rsidRPr="00D03E21" w:rsidRDefault="004B1C37" w:rsidP="00A21995">
      <w:pPr>
        <w:numPr>
          <w:ilvl w:val="0"/>
          <w:numId w:val="33"/>
        </w:numPr>
        <w:spacing w:after="120"/>
        <w:ind w:left="284" w:hanging="284"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</w:rPr>
        <w:t>Miejsce egzaminowania</w:t>
      </w:r>
      <w:r w:rsidRPr="00D03E21">
        <w:rPr>
          <w:rFonts w:ascii="Arial" w:hAnsi="Arial" w:cs="Arial"/>
        </w:rPr>
        <w:t xml:space="preserve"> wyposażone w </w:t>
      </w:r>
      <w:r w:rsidRPr="00D03E21">
        <w:rPr>
          <w:rFonts w:ascii="Arial" w:hAnsi="Arial" w:cs="Arial"/>
          <w:u w:val="single"/>
        </w:rPr>
        <w:t>jednoosobowe</w:t>
      </w:r>
      <w:r w:rsidRPr="00D03E21">
        <w:rPr>
          <w:rFonts w:ascii="Arial" w:hAnsi="Arial" w:cs="Arial"/>
        </w:rPr>
        <w:t xml:space="preserve"> stanowiska egzaminacyjne zapewniające samodzielne wykonanie zadania egzaminacyjnego, spełniające wymagania wynikające z przepisów bezpieczeństwa i higieny pracy oraz ochrony przeciwpożarowej oraz ochrony środowiska.</w:t>
      </w:r>
    </w:p>
    <w:p w14:paraId="66CD9CA0" w14:textId="77777777" w:rsidR="004B1C37" w:rsidRPr="00D03E21" w:rsidRDefault="006830B9" w:rsidP="002E10A8">
      <w:pPr>
        <w:spacing w:after="0" w:line="240" w:lineRule="auto"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</w:rPr>
        <w:t>Tabela 2</w:t>
      </w:r>
      <w:r w:rsidR="004B1C37" w:rsidRPr="00D03E21">
        <w:rPr>
          <w:rFonts w:ascii="Arial" w:hAnsi="Arial" w:cs="Arial"/>
          <w:b/>
        </w:rPr>
        <w:t>.</w:t>
      </w:r>
      <w:r w:rsidR="004B1C37" w:rsidRPr="00D03E21">
        <w:rPr>
          <w:rFonts w:ascii="Arial" w:hAnsi="Arial" w:cs="Arial"/>
        </w:rPr>
        <w:t xml:space="preserve"> </w:t>
      </w:r>
      <w:r w:rsidR="004B1C37" w:rsidRPr="00D03E21">
        <w:rPr>
          <w:rFonts w:ascii="Arial" w:hAnsi="Arial" w:cs="Arial"/>
          <w:b/>
        </w:rPr>
        <w:t>Wyposażenie miejsca egzaminowania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"/>
        <w:gridCol w:w="6970"/>
        <w:gridCol w:w="1162"/>
        <w:gridCol w:w="1938"/>
      </w:tblGrid>
      <w:tr w:rsidR="00D03E21" w:rsidRPr="00D03E21" w14:paraId="377308D7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FE89DA" w14:textId="77777777" w:rsidR="004B1C37" w:rsidRPr="00D03E21" w:rsidRDefault="004B1C37" w:rsidP="008A10F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FB6755" w14:textId="77777777" w:rsidR="004B1C37" w:rsidRPr="00D03E21" w:rsidRDefault="004B1C37" w:rsidP="008A10F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color w:val="auto"/>
                <w:sz w:val="20"/>
                <w:szCs w:val="20"/>
              </w:rPr>
              <w:t>Wyposażenie dodatkowe i uzupełniające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B7FA86" w14:textId="77777777" w:rsidR="004B1C37" w:rsidRPr="00D03E21" w:rsidRDefault="004B1C37" w:rsidP="008A10F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color w:val="auto"/>
                <w:sz w:val="20"/>
                <w:szCs w:val="20"/>
              </w:rPr>
              <w:t>Jednostka miary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12CDEE" w14:textId="77777777" w:rsidR="004B1C37" w:rsidRPr="00D03E21" w:rsidRDefault="004B1C37" w:rsidP="008A10FA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color w:val="auto"/>
                <w:sz w:val="20"/>
                <w:szCs w:val="20"/>
              </w:rPr>
              <w:t>Ilość</w:t>
            </w:r>
          </w:p>
        </w:tc>
      </w:tr>
      <w:tr w:rsidR="00D03E21" w:rsidRPr="00D03E21" w14:paraId="69AF40E1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6F0BA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DFA7F" w14:textId="77777777" w:rsidR="004B1C37" w:rsidRPr="0046421B" w:rsidRDefault="004B1C37" w:rsidP="008A10F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Stolik i krzesła dla zespołu nadzorującego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F9555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0A463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w zależności od składu zespołu</w:t>
            </w:r>
          </w:p>
        </w:tc>
      </w:tr>
      <w:tr w:rsidR="00D03E21" w:rsidRPr="00D03E21" w14:paraId="46D8D15D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8EC8E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7BDE2" w14:textId="77777777" w:rsidR="004B1C37" w:rsidRPr="0046421B" w:rsidRDefault="004B1C37" w:rsidP="008A10F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Stolik i krzesło dla obserwatora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C46B7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1BC7D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D03E21" w:rsidRPr="00D03E21" w14:paraId="1E601517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4C158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9F74E" w14:textId="77777777" w:rsidR="004B1C37" w:rsidRPr="0046421B" w:rsidRDefault="004B1C37" w:rsidP="008A10F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Tablica szkolna/plansza oraz kreda/pisak do zapisania czasu rozpoczęcia i zakończenia pracy zdających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136DE" w14:textId="77777777" w:rsidR="004B1C37" w:rsidRPr="0046421B" w:rsidRDefault="00F21295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299BA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  <w:t>1</w:t>
            </w:r>
          </w:p>
        </w:tc>
      </w:tr>
      <w:tr w:rsidR="00D03E21" w:rsidRPr="00D03E21" w14:paraId="50E1B8C9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5E6C0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233F5" w14:textId="77777777" w:rsidR="004B1C37" w:rsidRPr="0046421B" w:rsidRDefault="004B1C37" w:rsidP="008A10F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de-DE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Zegar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02088" w14:textId="77777777" w:rsidR="004B1C37" w:rsidRPr="0046421B" w:rsidRDefault="00F21295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CFC24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D03E21" w:rsidRPr="00D03E21" w14:paraId="23BE8F3F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7ACA56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144D8" w14:textId="77777777" w:rsidR="004B1C37" w:rsidRPr="0046421B" w:rsidRDefault="004B1C37" w:rsidP="008A10F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Apteczka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AF931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6CE21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D03E21" w:rsidRPr="00D03E21" w14:paraId="22B6A57A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A33C2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F08B72" w14:textId="77777777" w:rsidR="004B1C37" w:rsidRPr="0046421B" w:rsidRDefault="004B1C37" w:rsidP="008A10F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Kosz na odpadki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25275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21545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D03E21" w:rsidRPr="00D03E21" w14:paraId="2191AD45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6EFA4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545ADE" w14:textId="77777777" w:rsidR="004B1C37" w:rsidRPr="0046421B" w:rsidRDefault="004B1C37" w:rsidP="008A10FA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Długopis (zapasowy dla zdających)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ECCE5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7234B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wg potrzeb</w:t>
            </w:r>
          </w:p>
        </w:tc>
      </w:tr>
      <w:tr w:rsidR="00D03E21" w:rsidRPr="00D03E21" w14:paraId="3CF3D83E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0EC4E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66E09" w14:textId="77777777" w:rsidR="004B1C37" w:rsidRPr="0046421B" w:rsidRDefault="004B1C37" w:rsidP="00A2199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Identyfikator dla zdającego</w:t>
            </w:r>
            <w:r w:rsidR="00A21995" w:rsidRPr="0046421B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(wyłącznie z numerem stanowiska)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8394C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ACCE9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 xml:space="preserve">= liczbie zdających </w:t>
            </w: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br/>
              <w:t>na zmianie</w:t>
            </w:r>
          </w:p>
        </w:tc>
      </w:tr>
      <w:tr w:rsidR="00D03E21" w:rsidRPr="00D03E21" w14:paraId="469B8222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B94F1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4DDA43" w14:textId="77777777" w:rsidR="004B1C37" w:rsidRPr="0046421B" w:rsidRDefault="004B1C37" w:rsidP="00A2199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Identyfikator dla zespołu nadzorującego</w:t>
            </w:r>
            <w:r w:rsidR="00A21995" w:rsidRPr="0046421B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(wyłącznie z napisem: PRZEWODNICZĄCY ZESPOŁU NADZORUJĄCEGO lub EGZAMINATOR)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B07CA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6CD37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dla każdej osoby</w:t>
            </w:r>
          </w:p>
        </w:tc>
      </w:tr>
      <w:tr w:rsidR="00D03E21" w:rsidRPr="00D03E21" w14:paraId="4C2C05D5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C334F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9392F" w14:textId="77777777" w:rsidR="004B1C37" w:rsidRPr="0046421B" w:rsidRDefault="004B1C37" w:rsidP="00A2199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Identyfikator dla obserwatora</w:t>
            </w:r>
            <w:r w:rsidR="00A21995" w:rsidRPr="0046421B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(wyłącznie z napisem: OBSERWATOR)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3B7F5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23D1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  <w:tr w:rsidR="00D03E21" w:rsidRPr="00D03E21" w14:paraId="634FFC0A" w14:textId="77777777" w:rsidTr="0046421B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88E6D" w14:textId="77777777" w:rsidR="004B1C37" w:rsidRPr="0046421B" w:rsidRDefault="004B1C37" w:rsidP="008A10FA">
            <w:pPr>
              <w:pStyle w:val="Default"/>
              <w:numPr>
                <w:ilvl w:val="0"/>
                <w:numId w:val="35"/>
              </w:numPr>
              <w:suppressAutoHyphens/>
              <w:autoSpaceDN/>
              <w:adjustRightInd/>
              <w:snapToGrid w:val="0"/>
              <w:ind w:left="454" w:hanging="227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CC178" w14:textId="77777777" w:rsidR="004B1C37" w:rsidRPr="0046421B" w:rsidRDefault="004B1C37" w:rsidP="00A21995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Identyfikator dla asystenta technicznego</w:t>
            </w:r>
            <w:r w:rsidR="00A21995" w:rsidRPr="0046421B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(wyłącznie z napisem: ASYSTENT)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6D237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B559B" w14:textId="77777777" w:rsidR="004B1C37" w:rsidRPr="0046421B" w:rsidRDefault="004B1C37" w:rsidP="008A10FA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421B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</w:tr>
    </w:tbl>
    <w:p w14:paraId="0E84F895" w14:textId="77777777" w:rsidR="00575391" w:rsidRPr="00D03E21" w:rsidRDefault="00575391" w:rsidP="00A21995">
      <w:pPr>
        <w:pStyle w:val="Akapitzlist"/>
        <w:numPr>
          <w:ilvl w:val="0"/>
          <w:numId w:val="33"/>
        </w:numPr>
        <w:spacing w:before="120" w:after="120" w:line="240" w:lineRule="auto"/>
        <w:ind w:left="284" w:hanging="284"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</w:rPr>
        <w:t>Opis stanowiska egzaminacyjnego</w:t>
      </w:r>
    </w:p>
    <w:p w14:paraId="1E4123A7" w14:textId="77777777" w:rsidR="00575391" w:rsidRPr="00D03E21" w:rsidRDefault="00575391" w:rsidP="00A21995">
      <w:pPr>
        <w:pStyle w:val="Tekstpodstawowy22"/>
        <w:spacing w:after="45" w:line="276" w:lineRule="auto"/>
        <w:ind w:left="360" w:hanging="360"/>
        <w:rPr>
          <w:rFonts w:cs="Arial"/>
          <w:b/>
          <w:sz w:val="22"/>
          <w:szCs w:val="22"/>
        </w:rPr>
      </w:pPr>
      <w:r w:rsidRPr="00D03E21">
        <w:rPr>
          <w:rFonts w:eastAsia="Calibri" w:cs="Arial"/>
          <w:sz w:val="22"/>
          <w:szCs w:val="22"/>
        </w:rPr>
        <w:t>W skład st</w:t>
      </w:r>
      <w:r w:rsidR="00F15C9E" w:rsidRPr="00D03E21">
        <w:rPr>
          <w:rFonts w:eastAsia="Calibri" w:cs="Arial"/>
          <w:sz w:val="22"/>
          <w:szCs w:val="22"/>
        </w:rPr>
        <w:t>anowiska egzaminacyjnego wchodzi:</w:t>
      </w:r>
    </w:p>
    <w:p w14:paraId="440187FF" w14:textId="77777777" w:rsidR="00CF6F02" w:rsidRPr="00D03E21" w:rsidRDefault="00D06A88" w:rsidP="00CF6F02">
      <w:pPr>
        <w:pStyle w:val="Akapitzlist"/>
        <w:numPr>
          <w:ilvl w:val="0"/>
          <w:numId w:val="7"/>
        </w:numPr>
        <w:tabs>
          <w:tab w:val="left" w:pos="0"/>
        </w:tabs>
        <w:suppressAutoHyphens w:val="0"/>
        <w:spacing w:after="40"/>
        <w:ind w:left="426" w:hanging="284"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</w:rPr>
        <w:t xml:space="preserve">indywidualne stanowisko do pisania – </w:t>
      </w:r>
      <w:r w:rsidRPr="00D03E21">
        <w:rPr>
          <w:rFonts w:ascii="Arial" w:hAnsi="Arial" w:cs="Arial"/>
        </w:rPr>
        <w:t>stolik i krzesło</w:t>
      </w:r>
      <w:r w:rsidR="00255A35" w:rsidRPr="00D03E21">
        <w:rPr>
          <w:rFonts w:ascii="Arial" w:hAnsi="Arial" w:cs="Arial"/>
        </w:rPr>
        <w:t>,</w:t>
      </w:r>
    </w:p>
    <w:p w14:paraId="09CB22AC" w14:textId="32E93FA0" w:rsidR="006F1E55" w:rsidRPr="00D03E21" w:rsidRDefault="006F1E55" w:rsidP="00CF6F02">
      <w:pPr>
        <w:pStyle w:val="Akapitzlist"/>
        <w:numPr>
          <w:ilvl w:val="0"/>
          <w:numId w:val="7"/>
        </w:numPr>
        <w:tabs>
          <w:tab w:val="left" w:pos="0"/>
        </w:tabs>
        <w:suppressAutoHyphens w:val="0"/>
        <w:spacing w:after="40"/>
        <w:ind w:left="426" w:hanging="284"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</w:rPr>
        <w:t xml:space="preserve">indywidualne stanowisko do wykonywania robót murarskich i tynkarskich </w:t>
      </w:r>
      <w:r w:rsidRPr="00D03E21">
        <w:rPr>
          <w:rFonts w:ascii="Arial" w:hAnsi="Arial" w:cs="Arial"/>
        </w:rPr>
        <w:t>o</w:t>
      </w:r>
      <w:r w:rsidRPr="00D03E21">
        <w:rPr>
          <w:rFonts w:ascii="Arial" w:hAnsi="Arial" w:cs="Arial"/>
          <w:b/>
        </w:rPr>
        <w:t> </w:t>
      </w:r>
      <w:r w:rsidRPr="00D03E21">
        <w:rPr>
          <w:rFonts w:ascii="Arial" w:hAnsi="Arial" w:cs="Arial"/>
        </w:rPr>
        <w:t>równym i twardym podłożu</w:t>
      </w:r>
      <w:r w:rsidR="003F66D5" w:rsidRPr="00D03E21">
        <w:rPr>
          <w:rFonts w:ascii="Arial" w:hAnsi="Arial" w:cs="Arial"/>
        </w:rPr>
        <w:t xml:space="preserve"> o powierzchni minimum</w:t>
      </w:r>
      <w:r w:rsidR="003944BD" w:rsidRPr="00D03E21">
        <w:rPr>
          <w:rFonts w:ascii="Arial" w:hAnsi="Arial" w:cs="Arial"/>
        </w:rPr>
        <w:t xml:space="preserve"> 6 </w:t>
      </w:r>
      <w:r w:rsidRPr="00D03E21">
        <w:rPr>
          <w:rFonts w:ascii="Arial" w:hAnsi="Arial" w:cs="Arial"/>
        </w:rPr>
        <w:t>m</w:t>
      </w:r>
      <w:r w:rsidRPr="00D03E21">
        <w:rPr>
          <w:rFonts w:ascii="Arial" w:hAnsi="Arial" w:cs="Arial"/>
          <w:vertAlign w:val="superscript"/>
        </w:rPr>
        <w:t>2</w:t>
      </w:r>
      <w:r w:rsidRPr="00D03E21">
        <w:rPr>
          <w:rFonts w:ascii="Arial" w:hAnsi="Arial" w:cs="Arial"/>
        </w:rPr>
        <w:t xml:space="preserve"> oraz </w:t>
      </w:r>
      <w:r w:rsidR="003944BD" w:rsidRPr="00D03E21">
        <w:rPr>
          <w:rFonts w:ascii="Arial" w:hAnsi="Arial" w:cs="Arial"/>
        </w:rPr>
        <w:t xml:space="preserve">ściana o wymiarach </w:t>
      </w:r>
      <w:r w:rsidR="003F66D5" w:rsidRPr="00D03E21">
        <w:rPr>
          <w:rFonts w:ascii="Arial" w:hAnsi="Arial" w:cs="Arial"/>
        </w:rPr>
        <w:t>minimalnych: szerokość – 2,5 m, wysokość – 2,0 m, pokryta tynkiem cementowo-wapiennym kat</w:t>
      </w:r>
      <w:r w:rsidR="00ED4EAC">
        <w:rPr>
          <w:rFonts w:ascii="Arial" w:hAnsi="Arial" w:cs="Arial"/>
        </w:rPr>
        <w:t>.</w:t>
      </w:r>
      <w:r w:rsidR="003F66D5" w:rsidRPr="00D03E21">
        <w:rPr>
          <w:rFonts w:ascii="Arial" w:hAnsi="Arial" w:cs="Arial"/>
        </w:rPr>
        <w:t xml:space="preserve"> II, z oświetleniem naturalnym i </w:t>
      </w:r>
      <w:r w:rsidRPr="00D03E21">
        <w:rPr>
          <w:rFonts w:ascii="Arial" w:hAnsi="Arial" w:cs="Arial"/>
        </w:rPr>
        <w:t>sztucznym, z dostępem do instalacji elektrycznej 400 V, 230 V z zabezpieczeniami</w:t>
      </w:r>
      <w:r w:rsidR="00FD1E71" w:rsidRPr="00D03E21">
        <w:rPr>
          <w:rFonts w:ascii="Arial" w:hAnsi="Arial" w:cs="Arial"/>
        </w:rPr>
        <w:t>,</w:t>
      </w:r>
    </w:p>
    <w:p w14:paraId="50FDDC93" w14:textId="77777777" w:rsidR="00255A35" w:rsidRPr="00D03E21" w:rsidRDefault="00255A35" w:rsidP="00255A35">
      <w:pPr>
        <w:pStyle w:val="Akapitzlist"/>
        <w:numPr>
          <w:ilvl w:val="0"/>
          <w:numId w:val="7"/>
        </w:numPr>
        <w:tabs>
          <w:tab w:val="left" w:pos="0"/>
        </w:tabs>
        <w:suppressAutoHyphens w:val="0"/>
        <w:spacing w:after="40"/>
        <w:ind w:left="426" w:hanging="284"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</w:rPr>
        <w:t xml:space="preserve">podręczny magazyn materiałów narzędzi i sprzętu </w:t>
      </w:r>
      <w:r w:rsidRPr="00D03E21">
        <w:rPr>
          <w:rFonts w:ascii="Arial" w:hAnsi="Arial" w:cs="Arial"/>
        </w:rPr>
        <w:t>– miejsce wydzielone w pomieszczeniu egzaminacyjnym wspólne dla zdających,</w:t>
      </w:r>
    </w:p>
    <w:p w14:paraId="3603E72B" w14:textId="77777777" w:rsidR="001E4085" w:rsidRPr="00D03E21" w:rsidRDefault="008B121C" w:rsidP="003944BD">
      <w:pPr>
        <w:pStyle w:val="Akapitzlist"/>
        <w:numPr>
          <w:ilvl w:val="0"/>
          <w:numId w:val="7"/>
        </w:numPr>
        <w:tabs>
          <w:tab w:val="left" w:pos="0"/>
        </w:tabs>
        <w:suppressAutoHyphens w:val="0"/>
        <w:spacing w:after="40"/>
        <w:ind w:left="426" w:hanging="284"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</w:rPr>
        <w:t>punkt poboru wody – odgałęzienie</w:t>
      </w:r>
      <w:r w:rsidRPr="00D03E21">
        <w:rPr>
          <w:rFonts w:ascii="Arial" w:hAnsi="Arial" w:cs="Arial"/>
        </w:rPr>
        <w:t xml:space="preserve"> wodno-kanalizacyjne z zaworem czerpalnym – wspólne dla zdających w jednym pomieszczeniu</w:t>
      </w:r>
      <w:r w:rsidR="001E4085" w:rsidRPr="00D03E21">
        <w:rPr>
          <w:rFonts w:ascii="Arial" w:hAnsi="Arial" w:cs="Arial"/>
        </w:rPr>
        <w:t>;</w:t>
      </w:r>
    </w:p>
    <w:p w14:paraId="4EC82873" w14:textId="77777777" w:rsidR="008663EE" w:rsidRPr="00D03E21" w:rsidRDefault="008B121C" w:rsidP="00A21995">
      <w:pPr>
        <w:pStyle w:val="Akapitzlist"/>
        <w:numPr>
          <w:ilvl w:val="0"/>
          <w:numId w:val="7"/>
        </w:numPr>
        <w:tabs>
          <w:tab w:val="left" w:pos="0"/>
        </w:tabs>
        <w:suppressAutoHyphens w:val="0"/>
        <w:spacing w:after="40"/>
        <w:ind w:left="426" w:hanging="284"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</w:rPr>
        <w:t xml:space="preserve">umywalka </w:t>
      </w:r>
      <w:r w:rsidRPr="00D03E21">
        <w:rPr>
          <w:rFonts w:ascii="Arial" w:hAnsi="Arial" w:cs="Arial"/>
        </w:rPr>
        <w:t>–</w:t>
      </w:r>
      <w:r w:rsidRPr="00D03E21">
        <w:rPr>
          <w:rFonts w:ascii="Arial" w:hAnsi="Arial" w:cs="Arial"/>
          <w:b/>
        </w:rPr>
        <w:t xml:space="preserve"> </w:t>
      </w:r>
      <w:r w:rsidRPr="00D03E21">
        <w:rPr>
          <w:rFonts w:ascii="Arial" w:hAnsi="Arial" w:cs="Arial"/>
        </w:rPr>
        <w:t>wspólna dla zdających w jednym pomieszczeniu: w miejscu wydzielonym w tym pomieszczeniu lub dostęp do pomieszczeń sanitarnych.</w:t>
      </w:r>
    </w:p>
    <w:p w14:paraId="156E142F" w14:textId="77777777" w:rsidR="0046421B" w:rsidRDefault="0046421B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</w:rPr>
      </w:pPr>
      <w:r>
        <w:rPr>
          <w:b/>
          <w:bCs/>
        </w:rPr>
        <w:br w:type="page"/>
      </w:r>
    </w:p>
    <w:p w14:paraId="6FC496B8" w14:textId="583F74BB" w:rsidR="00516F52" w:rsidRPr="00D03E21" w:rsidRDefault="0086506C" w:rsidP="00A21995">
      <w:pPr>
        <w:pStyle w:val="Tekstpodstawowy21"/>
        <w:spacing w:after="120" w:line="240" w:lineRule="auto"/>
        <w:jc w:val="center"/>
        <w:rPr>
          <w:sz w:val="22"/>
          <w:szCs w:val="22"/>
        </w:rPr>
      </w:pPr>
      <w:r w:rsidRPr="00D03E21">
        <w:rPr>
          <w:b/>
          <w:bCs/>
          <w:sz w:val="22"/>
          <w:szCs w:val="22"/>
        </w:rPr>
        <w:lastRenderedPageBreak/>
        <w:t>Wyposażenie niezbędne do wykonania zadania</w:t>
      </w:r>
    </w:p>
    <w:p w14:paraId="63D713F7" w14:textId="77777777" w:rsidR="00575391" w:rsidRPr="00D03E21" w:rsidRDefault="00575391" w:rsidP="002E10A8">
      <w:pPr>
        <w:pStyle w:val="Akapitzlist"/>
        <w:suppressAutoHyphens w:val="0"/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  <w:bCs/>
        </w:rPr>
        <w:t>T</w:t>
      </w:r>
      <w:r w:rsidR="006830B9" w:rsidRPr="00D03E21">
        <w:rPr>
          <w:rFonts w:ascii="Arial" w:hAnsi="Arial" w:cs="Arial"/>
          <w:b/>
          <w:bCs/>
        </w:rPr>
        <w:t>abela 3</w:t>
      </w:r>
      <w:r w:rsidRPr="00D03E21">
        <w:rPr>
          <w:rFonts w:ascii="Arial" w:hAnsi="Arial" w:cs="Arial"/>
          <w:b/>
          <w:bCs/>
        </w:rPr>
        <w:t>. Wyposażenie stanowiska egzaminacyjnego dla 1 zdającego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4210"/>
        <w:gridCol w:w="3581"/>
        <w:gridCol w:w="1146"/>
        <w:gridCol w:w="1169"/>
      </w:tblGrid>
      <w:tr w:rsidR="00D03E21" w:rsidRPr="00D03E21" w14:paraId="65DF3E54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4D25E623" w14:textId="77777777" w:rsidR="004F42B8" w:rsidRPr="00D03E21" w:rsidRDefault="004F42B8" w:rsidP="008A10FA">
            <w:pPr>
              <w:pStyle w:val="Tekstpodstawowy2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4210" w:type="dxa"/>
            <w:shd w:val="clear" w:color="auto" w:fill="F2F2F2" w:themeFill="background1" w:themeFillShade="F2"/>
            <w:vAlign w:val="center"/>
          </w:tcPr>
          <w:p w14:paraId="41FAACC6" w14:textId="77777777" w:rsidR="004F42B8" w:rsidRPr="00D03E21" w:rsidRDefault="004F42B8" w:rsidP="008A10FA">
            <w:pPr>
              <w:pStyle w:val="Tekstpodstawowy2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Nazwa</w:t>
            </w:r>
          </w:p>
        </w:tc>
        <w:tc>
          <w:tcPr>
            <w:tcW w:w="3581" w:type="dxa"/>
            <w:shd w:val="clear" w:color="auto" w:fill="F2F2F2" w:themeFill="background1" w:themeFillShade="F2"/>
            <w:vAlign w:val="center"/>
          </w:tcPr>
          <w:p w14:paraId="48C2FC86" w14:textId="77777777" w:rsidR="004F42B8" w:rsidRPr="00D03E21" w:rsidRDefault="004F42B8" w:rsidP="008A10FA">
            <w:pPr>
              <w:pStyle w:val="Tekstpodstawowy2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Istotne funkcje-parametry</w:t>
            </w:r>
            <w:r w:rsidRPr="00D03E21">
              <w:rPr>
                <w:rFonts w:cs="Arial"/>
                <w:b/>
                <w:szCs w:val="20"/>
              </w:rPr>
              <w:br/>
              <w:t>techniczno-eksploatacyjne/ uwagi</w:t>
            </w:r>
          </w:p>
        </w:tc>
        <w:tc>
          <w:tcPr>
            <w:tcW w:w="1146" w:type="dxa"/>
            <w:shd w:val="clear" w:color="auto" w:fill="F2F2F2" w:themeFill="background1" w:themeFillShade="F2"/>
            <w:vAlign w:val="center"/>
          </w:tcPr>
          <w:p w14:paraId="7B5E7D4A" w14:textId="77777777" w:rsidR="004F42B8" w:rsidRPr="00D03E21" w:rsidRDefault="004F42B8" w:rsidP="008A10FA">
            <w:pPr>
              <w:pStyle w:val="Tekstpodstawowy22"/>
              <w:spacing w:line="240" w:lineRule="auto"/>
              <w:jc w:val="center"/>
              <w:rPr>
                <w:rFonts w:cs="Arial"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Jednostka miary</w:t>
            </w:r>
          </w:p>
        </w:tc>
        <w:tc>
          <w:tcPr>
            <w:tcW w:w="1169" w:type="dxa"/>
            <w:shd w:val="clear" w:color="auto" w:fill="F2F2F2" w:themeFill="background1" w:themeFillShade="F2"/>
            <w:vAlign w:val="center"/>
          </w:tcPr>
          <w:p w14:paraId="72F96D33" w14:textId="77777777" w:rsidR="004F42B8" w:rsidRPr="00D03E21" w:rsidRDefault="004F42B8" w:rsidP="008A10FA">
            <w:pPr>
              <w:pStyle w:val="Tekstpodstawowy2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Liczba</w:t>
            </w:r>
          </w:p>
        </w:tc>
      </w:tr>
      <w:tr w:rsidR="00D03E21" w:rsidRPr="00D03E21" w14:paraId="4A6A42B2" w14:textId="77777777" w:rsidTr="00383837">
        <w:trPr>
          <w:cantSplit/>
          <w:trHeight w:val="227"/>
        </w:trPr>
        <w:tc>
          <w:tcPr>
            <w:tcW w:w="10617" w:type="dxa"/>
            <w:gridSpan w:val="5"/>
            <w:shd w:val="clear" w:color="auto" w:fill="BFBFBF"/>
          </w:tcPr>
          <w:p w14:paraId="4066FFA5" w14:textId="77777777" w:rsidR="00F16EBE" w:rsidRPr="00D03E21" w:rsidRDefault="00F16EBE" w:rsidP="008A10FA">
            <w:pPr>
              <w:snapToGrid w:val="0"/>
              <w:spacing w:after="0" w:line="240" w:lineRule="auto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/>
              </w:rPr>
              <w:t>narzędzia, sprzęt</w:t>
            </w:r>
          </w:p>
        </w:tc>
      </w:tr>
      <w:tr w:rsidR="00D03E21" w:rsidRPr="00D03E21" w14:paraId="72C6A439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698D73C3" w14:textId="77777777" w:rsidR="00DB15A5" w:rsidRPr="00D03E21" w:rsidRDefault="00DB15A5" w:rsidP="008A10F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729EFC85" w14:textId="56EC1B53" w:rsidR="00DB15A5" w:rsidRPr="00D03E21" w:rsidRDefault="003F66D5" w:rsidP="009B421D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  <w:lang w:eastAsia="pl-PL"/>
              </w:rPr>
              <w:t>wiertarka z mieszadłem do zapraw lub mieszadło elektryczne (z przedłużaczem wg potrzeb)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584A5DBF" w14:textId="4ECCEA4E" w:rsidR="00DB15A5" w:rsidRPr="00D03E21" w:rsidRDefault="007937DB" w:rsidP="008A10FA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 xml:space="preserve">wiertarka </w:t>
            </w:r>
            <w:r w:rsidR="00DB15A5" w:rsidRPr="00D03E21">
              <w:rPr>
                <w:sz w:val="22"/>
                <w:szCs w:val="22"/>
              </w:rPr>
              <w:t>wolnoobrotowa</w:t>
            </w:r>
          </w:p>
        </w:tc>
        <w:tc>
          <w:tcPr>
            <w:tcW w:w="1146" w:type="dxa"/>
            <w:vAlign w:val="center"/>
          </w:tcPr>
          <w:p w14:paraId="37FB43BA" w14:textId="77777777" w:rsidR="00DB15A5" w:rsidRPr="00D03E21" w:rsidRDefault="00DB15A5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D61FA28" w14:textId="77777777" w:rsidR="00DB15A5" w:rsidRPr="00D03E21" w:rsidRDefault="00DB15A5" w:rsidP="008A10FA">
            <w:pPr>
              <w:pStyle w:val="Tekstpodstawowy21"/>
              <w:snapToGrid w:val="0"/>
              <w:spacing w:line="240" w:lineRule="auto"/>
              <w:jc w:val="center"/>
              <w:rPr>
                <w:strike/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165C4EDC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49971ACA" w14:textId="77777777" w:rsidR="008B121C" w:rsidRPr="00D03E21" w:rsidRDefault="008B121C" w:rsidP="008A10F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2.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44EB896E" w14:textId="77777777" w:rsidR="008B121C" w:rsidRPr="00D03E21" w:rsidRDefault="008B121C" w:rsidP="008A10FA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pojemnik na zaprawę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1B0416D5" w14:textId="5D600078" w:rsidR="008B121C" w:rsidRPr="00D03E21" w:rsidRDefault="008B121C" w:rsidP="00837A6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6ECA301" w14:textId="77777777" w:rsidR="008B121C" w:rsidRPr="00D03E21" w:rsidRDefault="008B121C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F3604A0" w14:textId="3B8DBB22" w:rsidR="008B121C" w:rsidRPr="00D03E21" w:rsidRDefault="003F66D5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4B631DC7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6E4A1480" w14:textId="77777777" w:rsidR="008B121C" w:rsidRPr="00D03E21" w:rsidRDefault="008B121C" w:rsidP="008A10F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3.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2B0176C0" w14:textId="77777777" w:rsidR="008B121C" w:rsidRPr="00D03E21" w:rsidRDefault="008B121C" w:rsidP="008A10FA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wiadro z podziałką objętościową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72356E27" w14:textId="3F5BD16C" w:rsidR="008B121C" w:rsidRPr="00D03E21" w:rsidRDefault="003F66D5" w:rsidP="00837A6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  <w:lang w:eastAsia="pl-PL"/>
              </w:rPr>
              <w:t>o pojemności 10-20 litrów</w:t>
            </w:r>
          </w:p>
        </w:tc>
        <w:tc>
          <w:tcPr>
            <w:tcW w:w="1146" w:type="dxa"/>
            <w:vAlign w:val="center"/>
          </w:tcPr>
          <w:p w14:paraId="06CFB62C" w14:textId="77777777" w:rsidR="008B121C" w:rsidRPr="00D03E21" w:rsidRDefault="008B121C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98C6DF4" w14:textId="078C109C" w:rsidR="008B121C" w:rsidRPr="00D03E21" w:rsidRDefault="003F66D5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2</w:t>
            </w:r>
          </w:p>
        </w:tc>
      </w:tr>
      <w:tr w:rsidR="00D03E21" w:rsidRPr="00D03E21" w14:paraId="0FACC57A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347A49F7" w14:textId="77777777" w:rsidR="00553C88" w:rsidRPr="00D03E21" w:rsidRDefault="006830B9" w:rsidP="008A10F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4</w:t>
            </w:r>
            <w:r w:rsidR="00553C88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52744712" w14:textId="77777777" w:rsidR="00553C88" w:rsidRPr="00D03E21" w:rsidRDefault="00553C88" w:rsidP="008A10FA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łopata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51D75C2C" w14:textId="77777777" w:rsidR="00553C88" w:rsidRPr="00D03E21" w:rsidRDefault="00553C88" w:rsidP="008A10FA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</w:tcPr>
          <w:p w14:paraId="4DF7EDA2" w14:textId="77777777" w:rsidR="00553C88" w:rsidRPr="00D03E21" w:rsidRDefault="00553C88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B643E09" w14:textId="77777777" w:rsidR="00553C88" w:rsidRPr="00D03E21" w:rsidRDefault="00553C88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609C55DF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72208381" w14:textId="77777777" w:rsidR="00261B49" w:rsidRPr="00D03E21" w:rsidRDefault="00261B49" w:rsidP="008A10F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5.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6461CFD1" w14:textId="2D4D19EA" w:rsidR="00261B49" w:rsidRPr="00D03E21" w:rsidRDefault="00261B49" w:rsidP="006F1E55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sz w:val="22"/>
              </w:rPr>
              <w:t>kielnie murarskie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176E6AC2" w14:textId="3891C492" w:rsidR="00261B49" w:rsidRPr="00D03E21" w:rsidRDefault="00261B49" w:rsidP="008A10FA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</w:rPr>
              <w:t>trójkątna, trapezowa, kątowa</w:t>
            </w:r>
          </w:p>
        </w:tc>
        <w:tc>
          <w:tcPr>
            <w:tcW w:w="1146" w:type="dxa"/>
          </w:tcPr>
          <w:p w14:paraId="02024230" w14:textId="2A86D048" w:rsidR="00261B49" w:rsidRPr="00D03E21" w:rsidRDefault="00261B49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kpl.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BB1D746" w14:textId="77777777" w:rsidR="00261B49" w:rsidRPr="00D03E21" w:rsidRDefault="00261B49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3BFBB9B0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373C055F" w14:textId="18916F5F" w:rsidR="00383837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6</w:t>
            </w:r>
            <w:r w:rsidR="00383837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14A6D79E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młotek murarski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5FAA9486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</w:tcPr>
          <w:p w14:paraId="2E10C780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4C245C7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4E039976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430F58F9" w14:textId="6D64F7E8" w:rsidR="00383837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7</w:t>
            </w:r>
            <w:r w:rsidR="00383837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3ED51F99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młotek gumowy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112A13F1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</w:tcPr>
          <w:p w14:paraId="164BB27C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10AFFC8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6E889EEA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7B231CCE" w14:textId="49BF8EF7" w:rsidR="00383837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8</w:t>
            </w:r>
            <w:r w:rsidR="00383837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0D14FBFB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przecinak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79138A72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</w:tcPr>
          <w:p w14:paraId="7DB33571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F161DF8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068BCF66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0A455F76" w14:textId="665A6DE9" w:rsidR="00383837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9</w:t>
            </w:r>
            <w:r w:rsidR="00383837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226BED70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szpachelka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2180A4AD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nierdzewna</w:t>
            </w:r>
          </w:p>
        </w:tc>
        <w:tc>
          <w:tcPr>
            <w:tcW w:w="1146" w:type="dxa"/>
          </w:tcPr>
          <w:p w14:paraId="5F3A4328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92F4C37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46F23F43" w14:textId="77777777" w:rsidTr="00D41532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24BF2AD6" w14:textId="36377816" w:rsidR="00261B49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10.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54DB29E9" w14:textId="11995E6E" w:rsidR="00261B49" w:rsidRPr="00D03E21" w:rsidRDefault="00261B49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</w:rPr>
              <w:t>pędzel nakrapiacz (ławkowiec)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76E3A522" w14:textId="77777777" w:rsidR="00261B49" w:rsidRPr="00D03E21" w:rsidRDefault="00261B49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16431339" w14:textId="4531D1EE" w:rsidR="00261B49" w:rsidRPr="00D03E21" w:rsidRDefault="00261B49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6452D94" w14:textId="234F6696" w:rsidR="00261B49" w:rsidRPr="00D03E21" w:rsidRDefault="00261B49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60AB4379" w14:textId="77777777" w:rsidTr="00D41532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497162B9" w14:textId="0906A1D0" w:rsidR="00261B49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11.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1DE53836" w14:textId="43C849D3" w:rsidR="00261B49" w:rsidRPr="00D03E21" w:rsidRDefault="00261B49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</w:rPr>
              <w:t>ołówek murarski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7DAA43C2" w14:textId="77777777" w:rsidR="00261B49" w:rsidRPr="00D03E21" w:rsidRDefault="00261B49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07F66902" w14:textId="381F5B24" w:rsidR="00261B49" w:rsidRPr="00D03E21" w:rsidRDefault="00261B49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3272B0D" w14:textId="25F834F8" w:rsidR="00261B49" w:rsidRPr="00D03E21" w:rsidRDefault="00261B49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3895C13E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3CA0215F" w14:textId="68AF2CEC" w:rsidR="00261B49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12</w:t>
            </w:r>
            <w:r w:rsidR="00261B49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662CFE85" w14:textId="5710D075" w:rsidR="00261B49" w:rsidRPr="00D03E21" w:rsidRDefault="00261B49" w:rsidP="003838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sz w:val="22"/>
              </w:rPr>
              <w:t>packi tynkarskie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03807099" w14:textId="7A26D138" w:rsidR="00261B49" w:rsidRPr="00D03E21" w:rsidRDefault="00261B49" w:rsidP="003838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FB0463">
              <w:rPr>
                <w:sz w:val="22"/>
              </w:rPr>
              <w:t>drewniana, styropianowa, z tworzywa sztucznego, z gąbką, z filcem,</w:t>
            </w:r>
            <w:r w:rsidR="000159F4" w:rsidRPr="00FB0463">
              <w:rPr>
                <w:sz w:val="22"/>
              </w:rPr>
              <w:t xml:space="preserve"> </w:t>
            </w:r>
            <w:r w:rsidRPr="00FB0463">
              <w:rPr>
                <w:sz w:val="22"/>
              </w:rPr>
              <w:t>gładka</w:t>
            </w:r>
            <w:r w:rsidR="000159F4" w:rsidRPr="00FB0463">
              <w:rPr>
                <w:sz w:val="22"/>
              </w:rPr>
              <w:t xml:space="preserve"> ze stali nierdzewnej, </w:t>
            </w:r>
            <w:r w:rsidRPr="00FB0463">
              <w:rPr>
                <w:sz w:val="22"/>
              </w:rPr>
              <w:t>ząbkowana</w:t>
            </w:r>
            <w:r w:rsidR="000159F4" w:rsidRPr="00FB0463">
              <w:rPr>
                <w:sz w:val="22"/>
              </w:rPr>
              <w:t xml:space="preserve"> ze stali nierdzewnej</w:t>
            </w:r>
          </w:p>
        </w:tc>
        <w:tc>
          <w:tcPr>
            <w:tcW w:w="1146" w:type="dxa"/>
            <w:vAlign w:val="center"/>
          </w:tcPr>
          <w:p w14:paraId="716C4F55" w14:textId="77777777" w:rsidR="00261B49" w:rsidRPr="00D03E21" w:rsidRDefault="00261B49" w:rsidP="00383837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kpl.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32C6118" w14:textId="77777777" w:rsidR="00261B49" w:rsidRPr="00D03E21" w:rsidRDefault="00261B49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65C93EE7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1B5CB2E4" w14:textId="1310E848" w:rsidR="00383837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13</w:t>
            </w:r>
            <w:r w:rsidR="00383837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4E47A407" w14:textId="77777777" w:rsidR="00383837" w:rsidRPr="00D03E21" w:rsidRDefault="00383837" w:rsidP="003838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sprzęt do utrzymania czystości na stanowisku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2D6C7A29" w14:textId="77777777" w:rsidR="00383837" w:rsidRPr="00D03E21" w:rsidRDefault="00383837" w:rsidP="003838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zmiotka i szufelka</w:t>
            </w:r>
          </w:p>
        </w:tc>
        <w:tc>
          <w:tcPr>
            <w:tcW w:w="1146" w:type="dxa"/>
            <w:vAlign w:val="center"/>
          </w:tcPr>
          <w:p w14:paraId="359733AA" w14:textId="77777777" w:rsidR="00383837" w:rsidRPr="00D03E21" w:rsidRDefault="00383837" w:rsidP="00383837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kpl.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4A5C027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2F2B618C" w14:textId="77777777" w:rsidTr="00DE32C6">
        <w:trPr>
          <w:cantSplit/>
          <w:trHeight w:val="227"/>
        </w:trPr>
        <w:tc>
          <w:tcPr>
            <w:tcW w:w="10617" w:type="dxa"/>
            <w:gridSpan w:val="5"/>
            <w:shd w:val="clear" w:color="auto" w:fill="BFBFBF" w:themeFill="background1" w:themeFillShade="BF"/>
            <w:vAlign w:val="center"/>
          </w:tcPr>
          <w:p w14:paraId="6FEB410C" w14:textId="5F8D99A2" w:rsidR="00261B49" w:rsidRPr="00D03E21" w:rsidRDefault="00261B49" w:rsidP="00261B49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b/>
                <w:bCs/>
                <w:sz w:val="22"/>
                <w:szCs w:val="22"/>
              </w:rPr>
              <w:t>środki ochrony indywidualnej</w:t>
            </w:r>
          </w:p>
        </w:tc>
      </w:tr>
      <w:tr w:rsidR="00D03E21" w:rsidRPr="00D03E21" w14:paraId="48820837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32F906C8" w14:textId="0AABD9A5" w:rsidR="00261B49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14.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1685FF73" w14:textId="55F33859" w:rsidR="00261B49" w:rsidRPr="00D03E21" w:rsidRDefault="00261B49" w:rsidP="003838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okulary ochronne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2DA59B9F" w14:textId="77777777" w:rsidR="00261B49" w:rsidRPr="00D03E21" w:rsidRDefault="00261B49" w:rsidP="003838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454FE91F" w14:textId="6EC59DE6" w:rsidR="00261B49" w:rsidRPr="00D03E21" w:rsidRDefault="00261B49" w:rsidP="00383837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szt.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5AF133E" w14:textId="2E476C27" w:rsidR="00261B49" w:rsidRPr="00D03E21" w:rsidRDefault="00261B49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3F5C6EB5" w14:textId="77777777" w:rsidTr="00383837">
        <w:trPr>
          <w:cantSplit/>
          <w:trHeight w:val="227"/>
        </w:trPr>
        <w:tc>
          <w:tcPr>
            <w:tcW w:w="511" w:type="dxa"/>
            <w:shd w:val="clear" w:color="auto" w:fill="F2F2F2"/>
            <w:vAlign w:val="center"/>
          </w:tcPr>
          <w:p w14:paraId="3BAB2DD7" w14:textId="7DC93DFE" w:rsidR="00261B49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15.</w:t>
            </w:r>
          </w:p>
        </w:tc>
        <w:tc>
          <w:tcPr>
            <w:tcW w:w="4210" w:type="dxa"/>
            <w:shd w:val="clear" w:color="auto" w:fill="auto"/>
            <w:vAlign w:val="center"/>
          </w:tcPr>
          <w:p w14:paraId="310A7057" w14:textId="050CE7B8" w:rsidR="00261B49" w:rsidRPr="00D03E21" w:rsidRDefault="00261B49" w:rsidP="003838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nakolanniki</w:t>
            </w:r>
          </w:p>
        </w:tc>
        <w:tc>
          <w:tcPr>
            <w:tcW w:w="3581" w:type="dxa"/>
            <w:shd w:val="clear" w:color="auto" w:fill="auto"/>
            <w:vAlign w:val="center"/>
          </w:tcPr>
          <w:p w14:paraId="78848E45" w14:textId="77777777" w:rsidR="00261B49" w:rsidRPr="00D03E21" w:rsidRDefault="00261B49" w:rsidP="003838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146" w:type="dxa"/>
            <w:vAlign w:val="center"/>
          </w:tcPr>
          <w:p w14:paraId="1052F703" w14:textId="5B221F43" w:rsidR="00261B49" w:rsidRPr="00D03E21" w:rsidRDefault="00261B49" w:rsidP="00383837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para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9DAF100" w14:textId="471627A1" w:rsidR="00261B49" w:rsidRPr="00D03E21" w:rsidRDefault="00261B49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4C127103" w14:textId="77777777" w:rsidTr="00383837">
        <w:trPr>
          <w:cantSplit/>
          <w:trHeight w:val="227"/>
        </w:trPr>
        <w:tc>
          <w:tcPr>
            <w:tcW w:w="10617" w:type="dxa"/>
            <w:gridSpan w:val="5"/>
            <w:shd w:val="clear" w:color="auto" w:fill="BFBFBF"/>
            <w:vAlign w:val="center"/>
          </w:tcPr>
          <w:p w14:paraId="747F2099" w14:textId="77777777" w:rsidR="00383837" w:rsidRPr="00D03E21" w:rsidRDefault="00383837" w:rsidP="00383837">
            <w:pPr>
              <w:snapToGrid w:val="0"/>
              <w:spacing w:after="0" w:line="240" w:lineRule="auto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/>
              </w:rPr>
              <w:t>aparatura kontrolno-pomiarowa</w:t>
            </w:r>
          </w:p>
        </w:tc>
      </w:tr>
      <w:tr w:rsidR="00D03E21" w:rsidRPr="00D03E21" w14:paraId="3221D8E0" w14:textId="77777777" w:rsidTr="00383837">
        <w:trPr>
          <w:cantSplit/>
          <w:trHeight w:val="22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865B6D" w14:textId="069C839A" w:rsidR="00383837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16</w:t>
            </w:r>
            <w:r w:rsidR="00383837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E4E8D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poziomica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824B5" w14:textId="295EEEAC" w:rsidR="00383837" w:rsidRPr="00D03E21" w:rsidRDefault="00261B49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długości min.1</w:t>
            </w:r>
            <w:r w:rsidR="00FB0463">
              <w:rPr>
                <w:sz w:val="22"/>
                <w:szCs w:val="22"/>
              </w:rPr>
              <w:t xml:space="preserve">,0 </w:t>
            </w:r>
            <w:r w:rsidRPr="00D03E21">
              <w:rPr>
                <w:sz w:val="22"/>
                <w:szCs w:val="22"/>
              </w:rPr>
              <w:t>m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4F10C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0232B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2C76901F" w14:textId="77777777" w:rsidTr="00383837">
        <w:trPr>
          <w:cantSplit/>
          <w:trHeight w:val="22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89E250" w14:textId="68E102F3" w:rsidR="00383837" w:rsidRPr="00D03E21" w:rsidRDefault="00DE32C6" w:rsidP="0038383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17</w:t>
            </w:r>
            <w:r w:rsidR="00383837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C0834" w14:textId="365B03D5" w:rsidR="00383837" w:rsidRPr="00D03E21" w:rsidRDefault="00261B49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miara zwijana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3975E" w14:textId="561D8B76" w:rsidR="00383837" w:rsidRPr="00D03E21" w:rsidRDefault="00261B49" w:rsidP="00383837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długości min. 2</w:t>
            </w:r>
            <w:r w:rsidR="00FB0463">
              <w:rPr>
                <w:sz w:val="22"/>
                <w:szCs w:val="22"/>
              </w:rPr>
              <w:t>,0</w:t>
            </w:r>
            <w:r w:rsidRPr="00D03E21">
              <w:rPr>
                <w:sz w:val="22"/>
                <w:szCs w:val="22"/>
              </w:rPr>
              <w:t xml:space="preserve"> m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2E13D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7D72B" w14:textId="77777777" w:rsidR="00383837" w:rsidRPr="00D03E21" w:rsidRDefault="00383837" w:rsidP="00383837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1368828E" w14:textId="77777777" w:rsidTr="00383837">
        <w:trPr>
          <w:cantSplit/>
          <w:trHeight w:val="22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83C6B5" w14:textId="1E13D7CC" w:rsidR="001F746F" w:rsidRPr="00D03E21" w:rsidRDefault="00DE32C6" w:rsidP="001F746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18</w:t>
            </w:r>
            <w:r w:rsidR="001F746F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AF899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łata murarska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00689" w14:textId="71255898" w:rsidR="001F746F" w:rsidRPr="00D03E21" w:rsidRDefault="00261B49" w:rsidP="00C968FC">
            <w:pPr>
              <w:pStyle w:val="Default"/>
              <w:rPr>
                <w:rFonts w:ascii="Arial" w:hAnsi="Arial" w:cs="Arial"/>
                <w:color w:val="auto"/>
              </w:rPr>
            </w:pPr>
            <w:r w:rsidRPr="00D03E21">
              <w:rPr>
                <w:rFonts w:ascii="Arial" w:hAnsi="Arial" w:cs="Arial"/>
                <w:color w:val="auto"/>
                <w:sz w:val="22"/>
                <w:szCs w:val="22"/>
              </w:rPr>
              <w:t xml:space="preserve">długość min. 1,5 </w:t>
            </w:r>
            <w:r w:rsidR="00C968FC" w:rsidRPr="00D03E21">
              <w:rPr>
                <w:rFonts w:ascii="Arial" w:hAnsi="Arial" w:cs="Arial"/>
                <w:color w:val="auto"/>
                <w:sz w:val="22"/>
                <w:szCs w:val="22"/>
              </w:rPr>
              <w:t xml:space="preserve">m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78067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59F98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4D81FCA3" w14:textId="77777777" w:rsidTr="00383837">
        <w:trPr>
          <w:cantSplit/>
          <w:trHeight w:val="22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562DB2" w14:textId="7A4A7C28" w:rsidR="00261B49" w:rsidRPr="00D03E21" w:rsidRDefault="00DE32C6" w:rsidP="001F746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19.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3AB6E" w14:textId="5FAB3EF5" w:rsidR="00261B49" w:rsidRPr="00D03E21" w:rsidRDefault="00261B49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pion murarski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4636B" w14:textId="77777777" w:rsidR="00261B49" w:rsidRPr="00D03E21" w:rsidRDefault="00261B49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6CC25" w14:textId="479B223B" w:rsidR="00261B49" w:rsidRPr="00D03E21" w:rsidRDefault="00261B49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2A432" w14:textId="257D1A7C" w:rsidR="00261B49" w:rsidRPr="00D03E21" w:rsidRDefault="00261B49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00197CA7" w14:textId="77777777" w:rsidTr="00383837">
        <w:trPr>
          <w:cantSplit/>
          <w:trHeight w:val="22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65507D" w14:textId="58DF1AF3" w:rsidR="001F746F" w:rsidRPr="00D03E21" w:rsidRDefault="00DE32C6" w:rsidP="001F746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20</w:t>
            </w:r>
            <w:r w:rsidR="001F746F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D8926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kątownik murarski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36A6C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6F1F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1F9CF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4F10F617" w14:textId="77777777" w:rsidTr="00383837">
        <w:trPr>
          <w:cantSplit/>
          <w:trHeight w:val="22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698946" w14:textId="0D60F76B" w:rsidR="001F746F" w:rsidRPr="00D03E21" w:rsidRDefault="00DE32C6" w:rsidP="001F746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21</w:t>
            </w:r>
            <w:r w:rsidR="001F746F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44063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łata tynkarska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6D67A" w14:textId="230650F9" w:rsidR="001F746F" w:rsidRPr="00D03E21" w:rsidRDefault="001F746F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 xml:space="preserve">długości min. </w:t>
            </w:r>
            <w:r w:rsidR="00D2226A" w:rsidRPr="00D03E21">
              <w:rPr>
                <w:sz w:val="22"/>
                <w:szCs w:val="22"/>
              </w:rPr>
              <w:t>2</w:t>
            </w:r>
            <w:r w:rsidR="00FB0463">
              <w:rPr>
                <w:sz w:val="22"/>
                <w:szCs w:val="22"/>
              </w:rPr>
              <w:t>,0</w:t>
            </w:r>
            <w:r w:rsidR="00D2226A" w:rsidRPr="00D03E21">
              <w:rPr>
                <w:sz w:val="22"/>
                <w:szCs w:val="22"/>
              </w:rPr>
              <w:t xml:space="preserve"> </w:t>
            </w:r>
            <w:r w:rsidRPr="00D03E21">
              <w:rPr>
                <w:sz w:val="22"/>
                <w:szCs w:val="22"/>
              </w:rPr>
              <w:t>m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EF39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szt.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C1C92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3BC51C22" w14:textId="77777777" w:rsidTr="00383837">
        <w:trPr>
          <w:cantSplit/>
          <w:trHeight w:val="227"/>
        </w:trPr>
        <w:tc>
          <w:tcPr>
            <w:tcW w:w="106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DA13041" w14:textId="77777777" w:rsidR="001F746F" w:rsidRPr="00D03E21" w:rsidRDefault="001F746F" w:rsidP="001F746F">
            <w:pPr>
              <w:snapToGrid w:val="0"/>
              <w:spacing w:after="0" w:line="240" w:lineRule="auto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  <w:b/>
              </w:rPr>
              <w:t>elementy do przygotowania przez ośrodek egzaminacyjny</w:t>
            </w:r>
          </w:p>
        </w:tc>
      </w:tr>
      <w:tr w:rsidR="00D03E21" w:rsidRPr="00D03E21" w14:paraId="19C22D35" w14:textId="77777777" w:rsidTr="00383837">
        <w:trPr>
          <w:cantSplit/>
          <w:trHeight w:val="22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D51B1F" w14:textId="4A24390E" w:rsidR="001F746F" w:rsidRPr="00D03E21" w:rsidRDefault="00DE32C6" w:rsidP="001F746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22</w:t>
            </w:r>
            <w:r w:rsidR="001F746F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E34C6" w14:textId="77777777" w:rsidR="001F746F" w:rsidRPr="00D03E21" w:rsidRDefault="001F746F" w:rsidP="001F746F">
            <w:pPr>
              <w:spacing w:after="0" w:line="240" w:lineRule="auto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instrukcja producenta dotycząca przygotowania zaprawy murarskiej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B78D5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7423E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kpl.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52D92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  <w:tr w:rsidR="00D03E21" w:rsidRPr="00D03E21" w14:paraId="499EC055" w14:textId="77777777" w:rsidTr="00383837">
        <w:trPr>
          <w:cantSplit/>
          <w:trHeight w:val="227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4D04C6" w14:textId="5BABC563" w:rsidR="001F746F" w:rsidRPr="00D03E21" w:rsidRDefault="00DE32C6" w:rsidP="001F746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23</w:t>
            </w:r>
            <w:r w:rsidR="001F746F" w:rsidRPr="00D03E21">
              <w:rPr>
                <w:rFonts w:ascii="Arial" w:hAnsi="Arial" w:cs="Arial"/>
              </w:rPr>
              <w:t>.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CF473" w14:textId="7AC5782B" w:rsidR="001F746F" w:rsidRPr="00D03E21" w:rsidRDefault="001F746F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 xml:space="preserve">instrukcja producenta dotycząca przygotowania </w:t>
            </w:r>
            <w:r w:rsidR="00C968FC" w:rsidRPr="00D03E21">
              <w:rPr>
                <w:sz w:val="22"/>
                <w:szCs w:val="22"/>
              </w:rPr>
              <w:t>zaprawy tynkarskiej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AB56C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BB51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kpl.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4C60C" w14:textId="77777777" w:rsidR="001F746F" w:rsidRPr="00D03E21" w:rsidRDefault="001F746F" w:rsidP="001F746F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1</w:t>
            </w:r>
          </w:p>
        </w:tc>
      </w:tr>
    </w:tbl>
    <w:p w14:paraId="6A454E06" w14:textId="77777777" w:rsidR="00CF6F02" w:rsidRPr="00D03E21" w:rsidRDefault="00CF6F02">
      <w:pPr>
        <w:suppressAutoHyphens w:val="0"/>
        <w:spacing w:after="0" w:line="240" w:lineRule="auto"/>
        <w:rPr>
          <w:rFonts w:ascii="Arial" w:hAnsi="Arial" w:cs="Arial"/>
          <w:b/>
          <w:bCs/>
        </w:rPr>
      </w:pPr>
    </w:p>
    <w:p w14:paraId="7FCF3184" w14:textId="77777777" w:rsidR="00575391" w:rsidRPr="00D03E21" w:rsidRDefault="006830B9" w:rsidP="002E10A8">
      <w:pPr>
        <w:pStyle w:val="Akapitzlist"/>
        <w:suppressAutoHyphens w:val="0"/>
        <w:spacing w:after="0" w:line="240" w:lineRule="auto"/>
        <w:ind w:left="0"/>
        <w:contextualSpacing/>
        <w:jc w:val="both"/>
        <w:rPr>
          <w:rFonts w:ascii="Arial" w:hAnsi="Arial" w:cs="Arial"/>
          <w:bCs/>
        </w:rPr>
      </w:pPr>
      <w:r w:rsidRPr="00D03E21">
        <w:rPr>
          <w:rFonts w:ascii="Arial" w:hAnsi="Arial" w:cs="Arial"/>
          <w:b/>
          <w:bCs/>
        </w:rPr>
        <w:t>Tabela 3</w:t>
      </w:r>
      <w:r w:rsidR="008663EE" w:rsidRPr="00D03E21">
        <w:rPr>
          <w:rFonts w:ascii="Arial" w:hAnsi="Arial" w:cs="Arial"/>
          <w:b/>
          <w:bCs/>
        </w:rPr>
        <w:t>a</w:t>
      </w:r>
      <w:r w:rsidR="00575391" w:rsidRPr="00D03E21">
        <w:rPr>
          <w:rFonts w:ascii="Arial" w:hAnsi="Arial" w:cs="Arial"/>
          <w:b/>
          <w:bCs/>
        </w:rPr>
        <w:t>.</w:t>
      </w:r>
      <w:r w:rsidR="00575391" w:rsidRPr="00D03E21">
        <w:rPr>
          <w:rFonts w:ascii="Arial" w:hAnsi="Arial" w:cs="Arial"/>
          <w:bCs/>
        </w:rPr>
        <w:t xml:space="preserve"> </w:t>
      </w:r>
      <w:r w:rsidR="00575391" w:rsidRPr="00D03E21">
        <w:rPr>
          <w:rFonts w:ascii="Arial" w:hAnsi="Arial" w:cs="Arial"/>
          <w:b/>
          <w:bCs/>
        </w:rPr>
        <w:t>Wyposażenie stanowiska wspólnego dla kilku zdających</w:t>
      </w:r>
    </w:p>
    <w:tbl>
      <w:tblPr>
        <w:tblW w:w="5001" w:type="pct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2426"/>
        <w:gridCol w:w="6575"/>
        <w:gridCol w:w="1108"/>
      </w:tblGrid>
      <w:tr w:rsidR="00D03E21" w:rsidRPr="00D03E21" w14:paraId="4E8B3E80" w14:textId="77777777" w:rsidTr="00DE32C6">
        <w:trPr>
          <w:cantSplit/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AAB8006" w14:textId="77777777" w:rsidR="00575391" w:rsidRPr="00D03E21" w:rsidRDefault="00575391" w:rsidP="008A10FA">
            <w:pPr>
              <w:pStyle w:val="Tekstpodstawowy2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5B55C0" w14:textId="77777777" w:rsidR="00575391" w:rsidRPr="00D03E21" w:rsidRDefault="00575391" w:rsidP="008A10FA">
            <w:pPr>
              <w:pStyle w:val="Tekstpodstawowy2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Nazwa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AF56BFC" w14:textId="77777777" w:rsidR="00575391" w:rsidRPr="00D03E21" w:rsidRDefault="00575391" w:rsidP="008A10FA">
            <w:pPr>
              <w:pStyle w:val="Tekstpodstawowy22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Istotne funkcje-parametry</w:t>
            </w:r>
            <w:r w:rsidRPr="00D03E21">
              <w:rPr>
                <w:rFonts w:cs="Arial"/>
                <w:b/>
                <w:szCs w:val="20"/>
              </w:rPr>
              <w:br/>
              <w:t>techniczno-eksploatacyjne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3C7617" w14:textId="77777777" w:rsidR="00575391" w:rsidRPr="00D03E21" w:rsidRDefault="00575391" w:rsidP="008A10FA">
            <w:pPr>
              <w:pStyle w:val="Tekstpodstawowy22"/>
              <w:spacing w:line="240" w:lineRule="auto"/>
              <w:jc w:val="center"/>
              <w:rPr>
                <w:rFonts w:cs="Arial"/>
                <w:szCs w:val="20"/>
              </w:rPr>
            </w:pPr>
            <w:r w:rsidRPr="00D03E21">
              <w:rPr>
                <w:rFonts w:cs="Arial"/>
                <w:b/>
                <w:szCs w:val="20"/>
              </w:rPr>
              <w:t>Na ilu zdających</w:t>
            </w:r>
          </w:p>
        </w:tc>
      </w:tr>
      <w:tr w:rsidR="00D03E21" w:rsidRPr="00D03E21" w14:paraId="2F98E22C" w14:textId="77777777" w:rsidTr="00DE32C6">
        <w:trPr>
          <w:cantSplit/>
          <w:trHeight w:val="227"/>
        </w:trPr>
        <w:tc>
          <w:tcPr>
            <w:tcW w:w="10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A3F272" w14:textId="77777777" w:rsidR="00575391" w:rsidRPr="00D03E21" w:rsidRDefault="00575391" w:rsidP="008A10FA">
            <w:pPr>
              <w:pStyle w:val="Tekstpodstawowy22"/>
              <w:tabs>
                <w:tab w:val="left" w:pos="0"/>
              </w:tabs>
              <w:spacing w:line="240" w:lineRule="auto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b/>
                <w:sz w:val="22"/>
                <w:szCs w:val="22"/>
              </w:rPr>
              <w:t>narzędzia, sprzęt</w:t>
            </w:r>
          </w:p>
        </w:tc>
      </w:tr>
      <w:tr w:rsidR="00D03E21" w:rsidRPr="00D03E21" w14:paraId="001FEC0D" w14:textId="77777777" w:rsidTr="00DE32C6">
        <w:trPr>
          <w:cantSplit/>
          <w:trHeight w:val="22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974E6" w14:textId="77777777" w:rsidR="003C5AA5" w:rsidRPr="00D03E21" w:rsidRDefault="00C35530" w:rsidP="00713558">
            <w:pPr>
              <w:pStyle w:val="Tekstpodstawowy2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D03E21">
              <w:rPr>
                <w:rFonts w:cs="Arial"/>
                <w:sz w:val="22"/>
                <w:szCs w:val="22"/>
              </w:rPr>
              <w:t>1</w:t>
            </w:r>
            <w:r w:rsidR="00713558" w:rsidRPr="00D03E21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656E6" w14:textId="6FA5875A" w:rsidR="003C5AA5" w:rsidRPr="00D03E21" w:rsidRDefault="00D2226A" w:rsidP="008A10F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D03E21">
              <w:rPr>
                <w:rFonts w:ascii="Arial" w:eastAsia="Times New Roman" w:hAnsi="Arial" w:cs="Arial"/>
                <w:lang w:eastAsia="pl-PL"/>
              </w:rPr>
              <w:t>metalowe pojemniki na odpady</w:t>
            </w:r>
          </w:p>
        </w:tc>
        <w:tc>
          <w:tcPr>
            <w:tcW w:w="6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26A06" w14:textId="77777777" w:rsidR="00D2226A" w:rsidRPr="00D03E21" w:rsidRDefault="00D2226A" w:rsidP="00D2226A">
            <w:pPr>
              <w:suppressAutoHyphens w:val="0"/>
              <w:spacing w:after="0" w:line="259" w:lineRule="auto"/>
              <w:ind w:left="86"/>
              <w:rPr>
                <w:rFonts w:ascii="Arial" w:eastAsia="Times New Roman" w:hAnsi="Arial" w:cs="Arial"/>
                <w:lang w:eastAsia="pl-PL"/>
              </w:rPr>
            </w:pPr>
            <w:r w:rsidRPr="00D03E21">
              <w:rPr>
                <w:rFonts w:ascii="Arial" w:eastAsia="Times New Roman" w:hAnsi="Arial" w:cs="Arial"/>
                <w:lang w:eastAsia="pl-PL"/>
              </w:rPr>
              <w:t>opisane:</w:t>
            </w:r>
          </w:p>
          <w:p w14:paraId="4DBD7702" w14:textId="77777777" w:rsidR="00D2226A" w:rsidRPr="00D03E21" w:rsidRDefault="00D2226A" w:rsidP="00D2226A">
            <w:pPr>
              <w:suppressAutoHyphens w:val="0"/>
              <w:spacing w:after="0" w:line="259" w:lineRule="auto"/>
              <w:ind w:left="86"/>
              <w:rPr>
                <w:rFonts w:ascii="Arial" w:eastAsia="Times New Roman" w:hAnsi="Arial" w:cs="Arial"/>
                <w:lang w:eastAsia="pl-PL"/>
              </w:rPr>
            </w:pPr>
            <w:r w:rsidRPr="00D03E21">
              <w:rPr>
                <w:rFonts w:ascii="Arial" w:eastAsia="Times New Roman" w:hAnsi="Arial" w:cs="Arial"/>
                <w:lang w:eastAsia="pl-PL"/>
              </w:rPr>
              <w:t>na resztki zapraw – 1 szt.</w:t>
            </w:r>
          </w:p>
          <w:p w14:paraId="52F089FF" w14:textId="177B6341" w:rsidR="003C5AA5" w:rsidRPr="00D03E21" w:rsidRDefault="00D2226A" w:rsidP="00D2226A">
            <w:pPr>
              <w:suppressAutoHyphens w:val="0"/>
              <w:spacing w:after="0" w:line="259" w:lineRule="auto"/>
              <w:ind w:left="86"/>
              <w:rPr>
                <w:rFonts w:ascii="Arial" w:eastAsia="Times New Roman" w:hAnsi="Arial" w:cs="Arial"/>
                <w:lang w:eastAsia="pl-PL"/>
              </w:rPr>
            </w:pPr>
            <w:r w:rsidRPr="00D03E21">
              <w:rPr>
                <w:rFonts w:ascii="Arial" w:hAnsi="Arial" w:cs="Arial"/>
                <w:lang w:eastAsia="pl-PL"/>
              </w:rPr>
              <w:t xml:space="preserve">na odpady materiałów </w:t>
            </w:r>
            <w:r w:rsidR="00DE32C6" w:rsidRPr="00D03E21">
              <w:rPr>
                <w:rFonts w:ascii="Arial" w:hAnsi="Arial" w:cs="Arial"/>
                <w:lang w:eastAsia="pl-PL"/>
              </w:rPr>
              <w:t xml:space="preserve">budowlanych </w:t>
            </w:r>
            <w:r w:rsidRPr="00D03E21">
              <w:rPr>
                <w:rFonts w:ascii="Arial" w:hAnsi="Arial" w:cs="Arial"/>
                <w:lang w:eastAsia="pl-PL"/>
              </w:rPr>
              <w:t>drobnowymiarowych – 1 szt.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AF0AC" w14:textId="77777777" w:rsidR="003C5AA5" w:rsidRPr="00D03E21" w:rsidRDefault="003853B6" w:rsidP="008A10FA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D03E21">
              <w:rPr>
                <w:sz w:val="22"/>
                <w:szCs w:val="22"/>
              </w:rPr>
              <w:t>6</w:t>
            </w:r>
          </w:p>
        </w:tc>
      </w:tr>
    </w:tbl>
    <w:p w14:paraId="6A80223B" w14:textId="77777777" w:rsidR="00516F52" w:rsidRPr="00D03E21" w:rsidRDefault="00516F52" w:rsidP="008A10FA">
      <w:pPr>
        <w:pStyle w:val="Akapitzlist"/>
        <w:suppressAutoHyphens w:val="0"/>
        <w:spacing w:after="120" w:line="240" w:lineRule="auto"/>
        <w:ind w:left="0"/>
        <w:contextualSpacing/>
        <w:jc w:val="both"/>
        <w:rPr>
          <w:rFonts w:ascii="Arial" w:hAnsi="Arial" w:cs="Arial"/>
          <w:b/>
          <w:bCs/>
        </w:rPr>
      </w:pPr>
    </w:p>
    <w:p w14:paraId="50AE3036" w14:textId="77777777" w:rsidR="008F1782" w:rsidRPr="00D03E21" w:rsidRDefault="008F1782">
      <w:pPr>
        <w:suppressAutoHyphens w:val="0"/>
        <w:spacing w:after="0" w:line="240" w:lineRule="auto"/>
        <w:rPr>
          <w:rFonts w:ascii="Arial" w:hAnsi="Arial" w:cs="Arial"/>
          <w:b/>
          <w:bCs/>
        </w:rPr>
      </w:pPr>
      <w:r w:rsidRPr="00D03E21">
        <w:rPr>
          <w:rFonts w:ascii="Arial" w:hAnsi="Arial" w:cs="Arial"/>
          <w:b/>
          <w:bCs/>
        </w:rPr>
        <w:br w:type="page"/>
      </w:r>
    </w:p>
    <w:p w14:paraId="457C6E58" w14:textId="77777777" w:rsidR="00575391" w:rsidRPr="00D03E21" w:rsidRDefault="00A00A7E" w:rsidP="007447BA">
      <w:pPr>
        <w:pStyle w:val="Akapitzlist"/>
        <w:suppressAutoHyphens w:val="0"/>
        <w:spacing w:after="0" w:line="240" w:lineRule="auto"/>
        <w:ind w:left="0"/>
        <w:contextualSpacing/>
        <w:jc w:val="both"/>
        <w:rPr>
          <w:rFonts w:ascii="Arial" w:hAnsi="Arial" w:cs="Arial"/>
        </w:rPr>
      </w:pPr>
      <w:r w:rsidRPr="00D03E21">
        <w:rPr>
          <w:rFonts w:ascii="Arial" w:hAnsi="Arial" w:cs="Arial"/>
          <w:b/>
          <w:bCs/>
        </w:rPr>
        <w:lastRenderedPageBreak/>
        <w:t>Tabela 4</w:t>
      </w:r>
      <w:r w:rsidR="00575391" w:rsidRPr="00D03E21">
        <w:rPr>
          <w:rFonts w:ascii="Arial" w:hAnsi="Arial" w:cs="Arial"/>
          <w:b/>
          <w:bCs/>
        </w:rPr>
        <w:t xml:space="preserve">. </w:t>
      </w:r>
      <w:r w:rsidR="00575391" w:rsidRPr="00D03E21">
        <w:rPr>
          <w:rFonts w:ascii="Arial" w:hAnsi="Arial" w:cs="Arial"/>
          <w:b/>
        </w:rPr>
        <w:t xml:space="preserve">Materiały niezbędne do wykonania zadania </w:t>
      </w:r>
      <w:r w:rsidR="001F746F" w:rsidRPr="00D03E21">
        <w:rPr>
          <w:rFonts w:ascii="Arial" w:hAnsi="Arial" w:cs="Arial"/>
          <w:b/>
        </w:rPr>
        <w:t>egzaminacyjnego</w:t>
      </w:r>
      <w:r w:rsidR="007447BA" w:rsidRPr="00D03E21">
        <w:rPr>
          <w:rFonts w:ascii="Arial" w:hAnsi="Arial" w:cs="Arial"/>
          <w:b/>
        </w:rPr>
        <w:t xml:space="preserve"> </w:t>
      </w:r>
      <w:r w:rsidR="00516F52" w:rsidRPr="00D03E21">
        <w:rPr>
          <w:rFonts w:ascii="Arial" w:hAnsi="Arial" w:cs="Arial"/>
          <w:b/>
        </w:rPr>
        <w:t>(specyfikacja surowcowo-materiałowa)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6310"/>
        <w:gridCol w:w="1148"/>
        <w:gridCol w:w="746"/>
        <w:gridCol w:w="1840"/>
      </w:tblGrid>
      <w:tr w:rsidR="00D03E21" w:rsidRPr="00D03E21" w14:paraId="4F0A97EE" w14:textId="77777777" w:rsidTr="007447BA">
        <w:trPr>
          <w:cantSplit/>
          <w:trHeight w:val="227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A200EE" w14:textId="77777777" w:rsidR="00516F52" w:rsidRPr="00D03E21" w:rsidRDefault="00516F52" w:rsidP="008A10FA">
            <w:pPr>
              <w:pStyle w:val="Nagwek1"/>
              <w:spacing w:before="0" w:after="0" w:line="240" w:lineRule="auto"/>
              <w:ind w:left="-70" w:right="-56" w:firstLine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03E21">
              <w:rPr>
                <w:rFonts w:ascii="Arial" w:eastAsia="Calibri" w:hAnsi="Arial" w:cs="Arial"/>
                <w:sz w:val="20"/>
                <w:szCs w:val="20"/>
              </w:rPr>
              <w:t>MATERIAŁY ZUŻYWANE W CAŁOŚCI PRZEZ ZDAJĄCEGO</w:t>
            </w:r>
          </w:p>
        </w:tc>
      </w:tr>
      <w:tr w:rsidR="00D03E21" w:rsidRPr="00D03E21" w14:paraId="7E962C3B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736DC2" w14:textId="77777777" w:rsidR="00F03841" w:rsidRPr="00D03E21" w:rsidRDefault="00F03841" w:rsidP="000A3C51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6A5AF" w14:textId="77777777" w:rsidR="00F03841" w:rsidRPr="00D03E21" w:rsidRDefault="00F03841" w:rsidP="008A10FA">
            <w:pPr>
              <w:pStyle w:val="Nagwek1"/>
              <w:numPr>
                <w:ilvl w:val="0"/>
                <w:numId w:val="0"/>
              </w:numPr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3E21">
              <w:rPr>
                <w:rFonts w:ascii="Arial" w:eastAsia="Calibri" w:hAnsi="Arial" w:cs="Arial"/>
                <w:bCs w:val="0"/>
                <w:sz w:val="20"/>
                <w:szCs w:val="20"/>
              </w:rPr>
              <w:t>Nazwa mater</w:t>
            </w:r>
            <w:r w:rsidR="00F44F83" w:rsidRPr="00D03E21">
              <w:rPr>
                <w:rFonts w:ascii="Arial" w:eastAsia="Calibri" w:hAnsi="Arial" w:cs="Arial"/>
                <w:bCs w:val="0"/>
                <w:sz w:val="20"/>
                <w:szCs w:val="20"/>
              </w:rPr>
              <w:t>iału/surowca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F0E3B" w14:textId="77777777" w:rsidR="00F03841" w:rsidRPr="00D03E21" w:rsidRDefault="00F03841" w:rsidP="008A10FA">
            <w:pPr>
              <w:spacing w:after="0" w:line="240" w:lineRule="auto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1B73E" w14:textId="77777777" w:rsidR="00F03841" w:rsidRPr="00D03E21" w:rsidRDefault="00F03841" w:rsidP="008A10FA">
            <w:pPr>
              <w:pStyle w:val="Nagwek1"/>
              <w:spacing w:before="0" w:after="0" w:line="240" w:lineRule="auto"/>
              <w:ind w:left="-54" w:firstLine="0"/>
              <w:jc w:val="center"/>
              <w:rPr>
                <w:rFonts w:ascii="Arial" w:eastAsia="Calibri" w:hAnsi="Arial" w:cs="Arial"/>
                <w:bCs w:val="0"/>
                <w:sz w:val="20"/>
                <w:szCs w:val="20"/>
              </w:rPr>
            </w:pPr>
            <w:r w:rsidRPr="00D03E21">
              <w:rPr>
                <w:rFonts w:ascii="Arial" w:eastAsia="Calibri" w:hAnsi="Arial" w:cs="Arial"/>
                <w:bCs w:val="0"/>
                <w:sz w:val="20"/>
                <w:szCs w:val="20"/>
              </w:rPr>
              <w:t>Ilość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3F75C7" w14:textId="77777777" w:rsidR="00F03841" w:rsidRPr="00D03E21" w:rsidRDefault="00F03841" w:rsidP="00276B0E">
            <w:pPr>
              <w:pStyle w:val="Nagwek1"/>
              <w:spacing w:before="0" w:after="0" w:line="240" w:lineRule="auto"/>
              <w:ind w:left="-70" w:right="-56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3E21">
              <w:rPr>
                <w:rFonts w:ascii="Arial" w:eastAsia="Calibri" w:hAnsi="Arial" w:cs="Arial"/>
                <w:sz w:val="20"/>
                <w:szCs w:val="20"/>
              </w:rPr>
              <w:t>Szacunkowy koszt</w:t>
            </w:r>
            <w:r w:rsidR="00276B0E" w:rsidRPr="00D03E2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03E21">
              <w:rPr>
                <w:rFonts w:ascii="Arial" w:hAnsi="Arial" w:cs="Arial"/>
                <w:sz w:val="20"/>
                <w:szCs w:val="20"/>
              </w:rPr>
              <w:t>[zł]</w:t>
            </w:r>
          </w:p>
        </w:tc>
      </w:tr>
      <w:tr w:rsidR="00D03E21" w:rsidRPr="00D03E21" w14:paraId="233FC9EF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BC493" w14:textId="77777777" w:rsidR="00F03841" w:rsidRPr="00D03E21" w:rsidRDefault="00F03841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12008" w14:textId="77777777" w:rsidR="004A3D2E" w:rsidRPr="00D03E21" w:rsidRDefault="00F03841" w:rsidP="004A3D2E">
            <w:pPr>
              <w:spacing w:after="0" w:line="240" w:lineRule="auto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zaprawa murarska</w:t>
            </w:r>
            <w:r w:rsidR="00C02298" w:rsidRPr="00D03E21">
              <w:rPr>
                <w:rFonts w:ascii="Arial" w:hAnsi="Arial" w:cs="Arial"/>
              </w:rPr>
              <w:t xml:space="preserve"> cementowo-</w:t>
            </w:r>
            <w:r w:rsidR="00BA713A" w:rsidRPr="00D03E21">
              <w:rPr>
                <w:rFonts w:ascii="Arial" w:hAnsi="Arial" w:cs="Arial"/>
              </w:rPr>
              <w:t>wapienna</w:t>
            </w:r>
            <w:r w:rsidR="00642AAD" w:rsidRPr="00D03E21">
              <w:rPr>
                <w:rFonts w:ascii="Arial" w:hAnsi="Arial" w:cs="Arial"/>
              </w:rPr>
              <w:t xml:space="preserve"> </w:t>
            </w:r>
            <w:r w:rsidR="004A3D2E" w:rsidRPr="00D03E21">
              <w:rPr>
                <w:rFonts w:ascii="Arial" w:hAnsi="Arial" w:cs="Arial"/>
              </w:rPr>
              <w:t>-</w:t>
            </w:r>
            <w:r w:rsidR="00642AAD" w:rsidRPr="00D03E21">
              <w:rPr>
                <w:rFonts w:ascii="Arial" w:hAnsi="Arial" w:cs="Arial"/>
              </w:rPr>
              <w:t xml:space="preserve"> sucha</w:t>
            </w:r>
            <w:r w:rsidR="004A3D2E" w:rsidRPr="00D03E21">
              <w:rPr>
                <w:rFonts w:ascii="Arial" w:hAnsi="Arial" w:cs="Arial"/>
              </w:rPr>
              <w:t xml:space="preserve"> mieszanka</w:t>
            </w:r>
          </w:p>
          <w:p w14:paraId="45D6AA93" w14:textId="77777777" w:rsidR="00F03841" w:rsidRPr="00D03E21" w:rsidRDefault="00642AAD" w:rsidP="004A3D2E">
            <w:pPr>
              <w:spacing w:after="0" w:line="240" w:lineRule="auto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</w:rPr>
              <w:t>worek 25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90CF" w14:textId="77777777" w:rsidR="00F03841" w:rsidRPr="00D03E21" w:rsidRDefault="00642AAD" w:rsidP="008A10FA">
            <w:pPr>
              <w:spacing w:after="0" w:line="240" w:lineRule="auto"/>
              <w:jc w:val="center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</w:rPr>
              <w:t>szt.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3302" w14:textId="0F916F88" w:rsidR="00F03841" w:rsidRPr="00D03E21" w:rsidRDefault="003259E0" w:rsidP="008A10FA">
            <w:pPr>
              <w:spacing w:after="0" w:line="240" w:lineRule="auto"/>
              <w:jc w:val="center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  <w:lang w:val="cs-CZ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BD73" w14:textId="494B0F64" w:rsidR="00F03841" w:rsidRPr="00D03E21" w:rsidRDefault="003259E0" w:rsidP="00994CC6">
            <w:pPr>
              <w:spacing w:after="0" w:line="240" w:lineRule="auto"/>
              <w:jc w:val="center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  <w:lang w:val="cs-CZ"/>
              </w:rPr>
              <w:t>4</w:t>
            </w:r>
            <w:r w:rsidR="00994CC6" w:rsidRPr="00D03E21">
              <w:rPr>
                <w:rFonts w:ascii="Arial" w:hAnsi="Arial" w:cs="Arial"/>
                <w:lang w:val="cs-CZ"/>
              </w:rPr>
              <w:t>8</w:t>
            </w:r>
            <w:r w:rsidR="007E23B4" w:rsidRPr="00D03E21">
              <w:rPr>
                <w:rFonts w:ascii="Arial" w:hAnsi="Arial" w:cs="Arial"/>
                <w:lang w:val="cs-CZ"/>
              </w:rPr>
              <w:t>,00</w:t>
            </w:r>
          </w:p>
        </w:tc>
      </w:tr>
      <w:tr w:rsidR="00D03E21" w:rsidRPr="00D03E21" w14:paraId="5F86C6E3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2918A" w14:textId="77777777" w:rsidR="00F03841" w:rsidRPr="00D03E21" w:rsidRDefault="00F03841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2.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6526B" w14:textId="77777777" w:rsidR="00F03841" w:rsidRPr="00D03E21" w:rsidRDefault="00BA713A" w:rsidP="0072636B">
            <w:pPr>
              <w:spacing w:after="0" w:line="240" w:lineRule="auto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cegła ceramiczna pełna</w:t>
            </w:r>
            <w:r w:rsidR="00D65B1C" w:rsidRPr="00D03E21">
              <w:rPr>
                <w:rFonts w:ascii="Arial" w:hAnsi="Arial" w:cs="Arial"/>
              </w:rPr>
              <w:t xml:space="preserve"> </w:t>
            </w:r>
            <w:r w:rsidRPr="00D03E21">
              <w:rPr>
                <w:rFonts w:ascii="Arial" w:hAnsi="Arial" w:cs="Arial"/>
              </w:rPr>
              <w:t xml:space="preserve">o wymiarach </w:t>
            </w:r>
            <w:r w:rsidR="0072636B" w:rsidRPr="00D03E21">
              <w:rPr>
                <w:rFonts w:ascii="Arial" w:hAnsi="Arial" w:cs="Arial"/>
              </w:rPr>
              <w:t>25</w:t>
            </w:r>
            <w:r w:rsidR="007974C5" w:rsidRPr="00D03E21">
              <w:rPr>
                <w:rFonts w:ascii="Arial" w:hAnsi="Arial" w:cs="Arial"/>
              </w:rPr>
              <w:t>×</w:t>
            </w:r>
            <w:r w:rsidR="0072636B" w:rsidRPr="00D03E21">
              <w:rPr>
                <w:rFonts w:ascii="Arial" w:hAnsi="Arial" w:cs="Arial"/>
              </w:rPr>
              <w:t>12</w:t>
            </w:r>
            <w:r w:rsidR="007974C5" w:rsidRPr="00D03E21">
              <w:rPr>
                <w:rFonts w:ascii="Arial" w:hAnsi="Arial" w:cs="Arial"/>
              </w:rPr>
              <w:t>×</w:t>
            </w:r>
            <w:r w:rsidRPr="00D03E21">
              <w:rPr>
                <w:rFonts w:ascii="Arial" w:hAnsi="Arial" w:cs="Arial"/>
              </w:rPr>
              <w:t>6,5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B34E" w14:textId="77777777" w:rsidR="00F03841" w:rsidRPr="00D03E21" w:rsidRDefault="00BA713A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szt.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887B" w14:textId="06AE7093" w:rsidR="00F03841" w:rsidRPr="00D03E21" w:rsidRDefault="003259E0" w:rsidP="00C93C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CC06" w14:textId="291BBF17" w:rsidR="00F03841" w:rsidRPr="00D03E21" w:rsidRDefault="003259E0" w:rsidP="00A729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9,00</w:t>
            </w:r>
          </w:p>
        </w:tc>
      </w:tr>
      <w:tr w:rsidR="00D03E21" w:rsidRPr="00D03E21" w14:paraId="7193C0CC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8E1F5" w14:textId="77777777" w:rsidR="00F03841" w:rsidRPr="00D03E21" w:rsidRDefault="00597970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3.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C21686" w14:textId="049FF260" w:rsidR="00995CE5" w:rsidRPr="00D03E21" w:rsidRDefault="008B522B" w:rsidP="003259E0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D03E21">
              <w:rPr>
                <w:rFonts w:ascii="Arial" w:hAnsi="Arial" w:cs="Arial"/>
                <w:lang w:eastAsia="pl-PL"/>
              </w:rPr>
              <w:t xml:space="preserve">tynk mozaikowy (granulacja 1,5 mm – zużycie około </w:t>
            </w:r>
            <w:r w:rsidR="00471B5C" w:rsidRPr="00D03E21">
              <w:rPr>
                <w:rFonts w:ascii="Arial" w:hAnsi="Arial" w:cs="Arial"/>
                <w:lang w:eastAsia="pl-PL"/>
              </w:rPr>
              <w:t>4</w:t>
            </w:r>
            <w:r w:rsidRPr="00D03E21">
              <w:rPr>
                <w:rFonts w:ascii="Arial" w:hAnsi="Arial" w:cs="Arial"/>
                <w:lang w:eastAsia="pl-PL"/>
              </w:rPr>
              <w:t xml:space="preserve"> kg/m</w:t>
            </w:r>
            <w:r w:rsidRPr="00D03E21">
              <w:rPr>
                <w:rFonts w:ascii="Arial" w:hAnsi="Arial" w:cs="Arial"/>
                <w:vertAlign w:val="superscript"/>
                <w:lang w:eastAsia="pl-PL"/>
              </w:rPr>
              <w:t>2</w:t>
            </w:r>
            <w:r w:rsidRPr="00D03E21">
              <w:rPr>
                <w:rFonts w:ascii="Arial" w:hAnsi="Arial" w:cs="Arial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B3BA" w14:textId="755FE25D" w:rsidR="00F03841" w:rsidRPr="00D03E21" w:rsidRDefault="008B522B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kg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9E04" w14:textId="7A7C0351" w:rsidR="00F03841" w:rsidRPr="00D03E21" w:rsidRDefault="008B522B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 xml:space="preserve">3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002E" w14:textId="48F034CB" w:rsidR="00F03841" w:rsidRPr="00D03E21" w:rsidRDefault="008B522B" w:rsidP="008A10FA">
            <w:pPr>
              <w:spacing w:after="0" w:line="240" w:lineRule="auto"/>
              <w:jc w:val="center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  <w:lang w:val="cs-CZ"/>
              </w:rPr>
              <w:t>30,00</w:t>
            </w:r>
          </w:p>
        </w:tc>
      </w:tr>
      <w:tr w:rsidR="00D03E21" w:rsidRPr="00D03E21" w14:paraId="724F8C6D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83504" w14:textId="77777777" w:rsidR="00F03841" w:rsidRPr="00D03E21" w:rsidRDefault="00597970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4.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6AB4C" w14:textId="77777777" w:rsidR="00F03841" w:rsidRPr="00D03E21" w:rsidRDefault="00F03841" w:rsidP="008A10FA">
            <w:pPr>
              <w:spacing w:after="0" w:line="240" w:lineRule="auto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</w:rPr>
              <w:t>taśma malarska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8271" w14:textId="77777777" w:rsidR="00F03841" w:rsidRPr="00D03E21" w:rsidRDefault="00F03841" w:rsidP="008A10FA">
            <w:pPr>
              <w:spacing w:after="0" w:line="240" w:lineRule="auto"/>
              <w:jc w:val="center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</w:rPr>
              <w:t>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D807" w14:textId="77777777" w:rsidR="00F03841" w:rsidRPr="00D03E21" w:rsidRDefault="00B34317" w:rsidP="008A10FA">
            <w:pPr>
              <w:spacing w:after="0" w:line="240" w:lineRule="auto"/>
              <w:jc w:val="center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  <w:lang w:val="cs-CZ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079" w14:textId="77777777" w:rsidR="00F03841" w:rsidRPr="00D03E21" w:rsidRDefault="005D514E" w:rsidP="008A10FA">
            <w:pPr>
              <w:spacing w:after="0" w:line="240" w:lineRule="auto"/>
              <w:jc w:val="center"/>
              <w:rPr>
                <w:rFonts w:ascii="Arial" w:hAnsi="Arial" w:cs="Arial"/>
                <w:lang w:val="cs-CZ"/>
              </w:rPr>
            </w:pPr>
            <w:r w:rsidRPr="00D03E21">
              <w:rPr>
                <w:rFonts w:ascii="Arial" w:hAnsi="Arial" w:cs="Arial"/>
                <w:lang w:val="cs-CZ"/>
              </w:rPr>
              <w:t>2</w:t>
            </w:r>
            <w:r w:rsidR="003A3AB1" w:rsidRPr="00D03E21">
              <w:rPr>
                <w:rFonts w:ascii="Arial" w:hAnsi="Arial" w:cs="Arial"/>
                <w:lang w:val="cs-CZ"/>
              </w:rPr>
              <w:t>,00</w:t>
            </w:r>
          </w:p>
        </w:tc>
      </w:tr>
      <w:tr w:rsidR="00D03E21" w:rsidRPr="00D03E21" w14:paraId="0A72D1AA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B3611" w14:textId="77777777" w:rsidR="00C93C94" w:rsidRPr="00D03E21" w:rsidRDefault="00C93C94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5.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62FC6" w14:textId="77777777" w:rsidR="00C93C94" w:rsidRPr="00D03E21" w:rsidRDefault="00C93C94" w:rsidP="008A10FA">
            <w:pPr>
              <w:spacing w:after="0" w:line="240" w:lineRule="auto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rękawice ochronne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3AD" w14:textId="77777777" w:rsidR="00C93C94" w:rsidRPr="00D03E21" w:rsidRDefault="00C93C94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para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1809" w14:textId="77777777" w:rsidR="00C93C94" w:rsidRPr="00D03E21" w:rsidRDefault="00B34317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CFFC" w14:textId="77777777" w:rsidR="00C93C94" w:rsidRPr="00D03E21" w:rsidRDefault="00994CC6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4</w:t>
            </w:r>
            <w:r w:rsidR="00A42137" w:rsidRPr="00D03E21">
              <w:rPr>
                <w:rFonts w:ascii="Arial" w:hAnsi="Arial" w:cs="Arial"/>
              </w:rPr>
              <w:t>,</w:t>
            </w:r>
            <w:r w:rsidR="00F45131" w:rsidRPr="00D03E21">
              <w:rPr>
                <w:rFonts w:ascii="Arial" w:hAnsi="Arial" w:cs="Arial"/>
              </w:rPr>
              <w:t>0</w:t>
            </w:r>
            <w:r w:rsidR="00A42137" w:rsidRPr="00D03E21">
              <w:rPr>
                <w:rFonts w:ascii="Arial" w:hAnsi="Arial" w:cs="Arial"/>
              </w:rPr>
              <w:t>0</w:t>
            </w:r>
          </w:p>
        </w:tc>
      </w:tr>
      <w:tr w:rsidR="00D03E21" w:rsidRPr="00D03E21" w14:paraId="54C234F2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2156F" w14:textId="77777777" w:rsidR="00C93C94" w:rsidRPr="00D03E21" w:rsidRDefault="00C93C94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6.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D49C0" w14:textId="77777777" w:rsidR="00C93C94" w:rsidRPr="00D03E21" w:rsidRDefault="00C93C94" w:rsidP="008A10FA">
            <w:pPr>
              <w:spacing w:after="0" w:line="240" w:lineRule="auto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maska przeciwpyłowa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F921" w14:textId="77777777" w:rsidR="00C93C94" w:rsidRPr="00D03E21" w:rsidRDefault="00C93C94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szt.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5189" w14:textId="77777777" w:rsidR="00C93C94" w:rsidRPr="00D03E21" w:rsidRDefault="00B34317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D9D9" w14:textId="77777777" w:rsidR="00C93C94" w:rsidRPr="00D03E21" w:rsidRDefault="00A42137" w:rsidP="008A10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3,</w:t>
            </w:r>
            <w:r w:rsidR="00F45131" w:rsidRPr="00D03E21">
              <w:rPr>
                <w:rFonts w:ascii="Arial" w:hAnsi="Arial" w:cs="Arial"/>
              </w:rPr>
              <w:t>0</w:t>
            </w:r>
            <w:r w:rsidRPr="00D03E21">
              <w:rPr>
                <w:rFonts w:ascii="Arial" w:hAnsi="Arial" w:cs="Arial"/>
              </w:rPr>
              <w:t>0</w:t>
            </w:r>
          </w:p>
        </w:tc>
      </w:tr>
      <w:tr w:rsidR="00D03E21" w:rsidRPr="00D03E21" w14:paraId="152BF169" w14:textId="77777777" w:rsidTr="007447BA">
        <w:trPr>
          <w:cantSplit/>
          <w:trHeight w:val="227"/>
        </w:trPr>
        <w:tc>
          <w:tcPr>
            <w:tcW w:w="8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CF5" w14:textId="77777777" w:rsidR="00F03841" w:rsidRPr="00D03E21" w:rsidRDefault="00F03841" w:rsidP="008A10FA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/>
              </w:rPr>
              <w:t>Razem brutto: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230F" w14:textId="79538739" w:rsidR="00F03841" w:rsidRPr="00D03E21" w:rsidRDefault="003E3B42" w:rsidP="002B786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/>
              </w:rPr>
              <w:t>96,00</w:t>
            </w:r>
          </w:p>
        </w:tc>
      </w:tr>
      <w:tr w:rsidR="00D03E21" w:rsidRPr="00D03E21" w14:paraId="0CCD6C86" w14:textId="77777777" w:rsidTr="007447BA">
        <w:trPr>
          <w:cantSplit/>
          <w:trHeight w:val="227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D8FF77" w14:textId="77777777" w:rsidR="007E73E1" w:rsidRPr="00D03E21" w:rsidRDefault="007E73E1" w:rsidP="007E73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 xml:space="preserve">MATERIAŁY </w:t>
            </w:r>
            <w:r w:rsidR="00F44F83" w:rsidRPr="00D03E21">
              <w:rPr>
                <w:rFonts w:ascii="Arial" w:hAnsi="Arial" w:cs="Arial"/>
                <w:b/>
                <w:sz w:val="20"/>
                <w:szCs w:val="20"/>
              </w:rPr>
              <w:t>WIELOKROTNIE WYKORZYSTYWANE PRZEZ ZDAJĄCYCH</w:t>
            </w:r>
          </w:p>
        </w:tc>
      </w:tr>
      <w:tr w:rsidR="00D03E21" w:rsidRPr="00D03E21" w14:paraId="7185A286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C9008F" w14:textId="77777777" w:rsidR="007E73E1" w:rsidRPr="00D03E21" w:rsidRDefault="007E73E1" w:rsidP="007E73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74A6A" w14:textId="77777777" w:rsidR="007E73E1" w:rsidRPr="00D03E21" w:rsidRDefault="00F44F83" w:rsidP="007E73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Nazwa mater</w:t>
            </w:r>
            <w:r w:rsidRPr="00D03E21">
              <w:rPr>
                <w:rFonts w:ascii="Arial" w:hAnsi="Arial" w:cs="Arial"/>
                <w:b/>
                <w:bCs/>
                <w:sz w:val="20"/>
                <w:szCs w:val="20"/>
              </w:rPr>
              <w:t>iału/surowca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E7D88" w14:textId="77777777" w:rsidR="007E73E1" w:rsidRPr="00D03E21" w:rsidRDefault="007E73E1" w:rsidP="007E73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0286A6" w14:textId="77777777" w:rsidR="007E73E1" w:rsidRPr="00D03E21" w:rsidRDefault="007E73E1" w:rsidP="007E73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F469A5" w14:textId="77777777" w:rsidR="007E73E1" w:rsidRPr="00D03E21" w:rsidRDefault="007E73E1" w:rsidP="00276B0E">
            <w:pPr>
              <w:pStyle w:val="Nagwek1"/>
              <w:spacing w:before="0" w:after="0" w:line="240" w:lineRule="auto"/>
              <w:ind w:left="-70" w:right="-56" w:firstLine="0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3E21">
              <w:rPr>
                <w:rFonts w:ascii="Arial" w:eastAsia="Calibri" w:hAnsi="Arial" w:cs="Arial"/>
                <w:sz w:val="20"/>
                <w:szCs w:val="20"/>
              </w:rPr>
              <w:t>Szacunkowy koszt</w:t>
            </w:r>
            <w:r w:rsidR="00276B0E" w:rsidRPr="00D03E2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03E21">
              <w:rPr>
                <w:rFonts w:ascii="Arial" w:hAnsi="Arial" w:cs="Arial"/>
                <w:sz w:val="20"/>
                <w:szCs w:val="20"/>
              </w:rPr>
              <w:t>[zł]</w:t>
            </w:r>
          </w:p>
        </w:tc>
      </w:tr>
      <w:tr w:rsidR="00D03E21" w:rsidRPr="00D03E21" w14:paraId="037A7D47" w14:textId="77777777" w:rsidTr="007447BA">
        <w:trPr>
          <w:cantSplit/>
          <w:trHeight w:val="38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E8BD" w14:textId="77777777" w:rsidR="007E73E1" w:rsidRPr="00D03E21" w:rsidRDefault="007E73E1" w:rsidP="007E73E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1.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57075" w14:textId="77777777" w:rsidR="00B303B0" w:rsidRPr="00D03E21" w:rsidRDefault="007E73E1" w:rsidP="00995CE5">
            <w:pPr>
              <w:spacing w:after="0" w:line="240" w:lineRule="auto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cegła ceramiczna pełna</w:t>
            </w:r>
            <w:r w:rsidR="00D65B1C" w:rsidRPr="00D03E21">
              <w:rPr>
                <w:rFonts w:ascii="Arial" w:hAnsi="Arial" w:cs="Arial"/>
              </w:rPr>
              <w:t xml:space="preserve"> </w:t>
            </w:r>
            <w:r w:rsidRPr="00D03E21">
              <w:rPr>
                <w:rFonts w:ascii="Arial" w:hAnsi="Arial" w:cs="Arial"/>
              </w:rPr>
              <w:t>25</w:t>
            </w:r>
            <w:r w:rsidR="007974C5" w:rsidRPr="00D03E21">
              <w:rPr>
                <w:rFonts w:ascii="Arial" w:hAnsi="Arial" w:cs="Arial"/>
              </w:rPr>
              <w:t>×</w:t>
            </w:r>
            <w:r w:rsidR="0072636B" w:rsidRPr="00D03E21">
              <w:rPr>
                <w:rFonts w:ascii="Arial" w:hAnsi="Arial" w:cs="Arial"/>
              </w:rPr>
              <w:t>12</w:t>
            </w:r>
            <w:r w:rsidR="007974C5" w:rsidRPr="00D03E21">
              <w:rPr>
                <w:rFonts w:ascii="Arial" w:hAnsi="Arial" w:cs="Arial"/>
              </w:rPr>
              <w:t xml:space="preserve">×6,5 </w:t>
            </w:r>
            <w:r w:rsidRPr="00D03E21">
              <w:rPr>
                <w:rFonts w:ascii="Arial" w:hAnsi="Arial" w:cs="Arial"/>
              </w:rPr>
              <w:t>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EB27" w14:textId="77777777" w:rsidR="007E73E1" w:rsidRPr="00D03E21" w:rsidRDefault="007E73E1" w:rsidP="007E73E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szt.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2F48" w14:textId="56D5DADD" w:rsidR="00993EF6" w:rsidRPr="00D03E21" w:rsidRDefault="00BA4386" w:rsidP="00EC09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43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9727" w14:textId="099C2E7D" w:rsidR="007E73E1" w:rsidRPr="00D03E21" w:rsidRDefault="00BA4386" w:rsidP="007E73E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64,50</w:t>
            </w:r>
          </w:p>
        </w:tc>
      </w:tr>
      <w:tr w:rsidR="00D03E21" w:rsidRPr="00D03E21" w14:paraId="41C7C20F" w14:textId="77777777" w:rsidTr="007447BA">
        <w:trPr>
          <w:cantSplit/>
          <w:trHeight w:val="272"/>
        </w:trPr>
        <w:tc>
          <w:tcPr>
            <w:tcW w:w="8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B28F" w14:textId="77777777" w:rsidR="007E73E1" w:rsidRPr="00D03E21" w:rsidRDefault="007E73E1" w:rsidP="007E73E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/>
              </w:rPr>
              <w:t>Razem brutto: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E067" w14:textId="40AA9543" w:rsidR="007E73E1" w:rsidRPr="00D03E21" w:rsidRDefault="00BA4386" w:rsidP="007E73E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/>
              </w:rPr>
              <w:t>64,50</w:t>
            </w:r>
            <w:r w:rsidR="00276B0E" w:rsidRPr="00D03E21">
              <w:rPr>
                <w:rFonts w:ascii="Arial" w:hAnsi="Arial" w:cs="Arial"/>
                <w:b/>
              </w:rPr>
              <w:t>*</w:t>
            </w:r>
          </w:p>
        </w:tc>
      </w:tr>
      <w:tr w:rsidR="00D03E21" w:rsidRPr="00D03E21" w14:paraId="0AD71582" w14:textId="77777777" w:rsidTr="007447BA">
        <w:trPr>
          <w:cantSplit/>
          <w:trHeight w:val="227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6C8FD8" w14:textId="77777777" w:rsidR="009E0C4F" w:rsidRPr="00D03E21" w:rsidRDefault="009E0C4F" w:rsidP="009E0C4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MATERIA</w:t>
            </w:r>
            <w:r w:rsidR="00D65B1C" w:rsidRPr="00D03E21">
              <w:rPr>
                <w:rFonts w:ascii="Arial" w:hAnsi="Arial" w:cs="Arial"/>
                <w:b/>
                <w:sz w:val="20"/>
                <w:szCs w:val="20"/>
              </w:rPr>
              <w:t xml:space="preserve">ŁY POTRZEBNE DO PRZYGOTOWANIA </w:t>
            </w:r>
            <w:r w:rsidRPr="00D03E21">
              <w:rPr>
                <w:rFonts w:ascii="Arial" w:hAnsi="Arial" w:cs="Arial"/>
                <w:b/>
                <w:sz w:val="20"/>
                <w:szCs w:val="20"/>
              </w:rPr>
              <w:t>JEDNEGO STANOWISKA EGZAMINACYJNEGO PRZEZ OŚRODEK EGZAMINACYJNY</w:t>
            </w:r>
          </w:p>
        </w:tc>
      </w:tr>
      <w:tr w:rsidR="00D03E21" w:rsidRPr="00D03E21" w14:paraId="2013A67F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860CD00" w14:textId="77777777" w:rsidR="00F44F83" w:rsidRPr="00D03E21" w:rsidRDefault="00F44F83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A582B8" w14:textId="77777777" w:rsidR="00F44F83" w:rsidRPr="00D03E21" w:rsidRDefault="00F44F83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Nazwa mater</w:t>
            </w:r>
            <w:r w:rsidRPr="00D03E21">
              <w:rPr>
                <w:rFonts w:ascii="Arial" w:hAnsi="Arial" w:cs="Arial"/>
                <w:b/>
                <w:bCs/>
                <w:sz w:val="20"/>
                <w:szCs w:val="20"/>
              </w:rPr>
              <w:t>iału/surowca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94A14A" w14:textId="77777777" w:rsidR="00F44F83" w:rsidRPr="00D03E21" w:rsidRDefault="00F44F83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FC628E" w14:textId="77777777" w:rsidR="00F44F83" w:rsidRPr="00D03E21" w:rsidRDefault="00F44F83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Ilość</w:t>
            </w:r>
            <w:r w:rsidRPr="00D03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5DD725" w14:textId="77777777" w:rsidR="00F44F83" w:rsidRPr="00D03E21" w:rsidRDefault="00387871" w:rsidP="00276B0E">
            <w:pPr>
              <w:pStyle w:val="Nagwek1"/>
              <w:spacing w:before="0" w:after="0" w:line="240" w:lineRule="auto"/>
              <w:ind w:left="-70" w:right="-56" w:firstLine="0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D03E21">
              <w:rPr>
                <w:rFonts w:ascii="Arial" w:eastAsia="Calibri" w:hAnsi="Arial" w:cs="Arial"/>
                <w:sz w:val="20"/>
                <w:szCs w:val="20"/>
              </w:rPr>
              <w:t>Szacunkowy koszt</w:t>
            </w:r>
            <w:r w:rsidR="00276B0E" w:rsidRPr="00D03E2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D03E21">
              <w:rPr>
                <w:rFonts w:ascii="Arial" w:hAnsi="Arial" w:cs="Arial"/>
                <w:sz w:val="20"/>
                <w:szCs w:val="20"/>
              </w:rPr>
              <w:t>[zł]</w:t>
            </w:r>
          </w:p>
        </w:tc>
      </w:tr>
      <w:tr w:rsidR="00D03E21" w:rsidRPr="00D03E21" w14:paraId="271A20F5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E719F3" w14:textId="77777777" w:rsidR="00F44F83" w:rsidRPr="00D03E21" w:rsidRDefault="00F44F83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</w:rPr>
              <w:t>1.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8DB4184" w14:textId="77777777" w:rsidR="00F44F83" w:rsidRPr="00D03E21" w:rsidRDefault="00F44F83" w:rsidP="009E0C4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Cs/>
              </w:rPr>
              <w:t>tynk cementowo-wapienny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D2E4F" w14:textId="77777777" w:rsidR="00F44F83" w:rsidRPr="00D03E21" w:rsidRDefault="00F44F83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</w:rPr>
              <w:t>kg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965FDE" w14:textId="77777777" w:rsidR="00F44F83" w:rsidRPr="00D03E21" w:rsidRDefault="008F1C98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Cs/>
              </w:rPr>
              <w:t>2</w:t>
            </w:r>
            <w:r w:rsidR="00387871" w:rsidRPr="00D03E21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8B951" w14:textId="77777777" w:rsidR="00F44F83" w:rsidRPr="00D03E21" w:rsidRDefault="008F1C98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Cs/>
                <w:lang w:val="cs-CZ"/>
              </w:rPr>
              <w:t>15</w:t>
            </w:r>
            <w:r w:rsidR="00F44F83" w:rsidRPr="00D03E21">
              <w:rPr>
                <w:rFonts w:ascii="Arial" w:hAnsi="Arial" w:cs="Arial"/>
                <w:bCs/>
                <w:lang w:val="cs-CZ"/>
              </w:rPr>
              <w:t>,00</w:t>
            </w:r>
          </w:p>
        </w:tc>
      </w:tr>
      <w:tr w:rsidR="00D03E21" w:rsidRPr="00D03E21" w14:paraId="03D3CD36" w14:textId="77777777" w:rsidTr="007447BA">
        <w:trPr>
          <w:cantSplit/>
          <w:trHeight w:val="22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06F2A40" w14:textId="77777777" w:rsidR="00F44F83" w:rsidRPr="00D03E21" w:rsidRDefault="00F44F83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</w:rPr>
              <w:t>2.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3B4AB86" w14:textId="77777777" w:rsidR="00F44F83" w:rsidRPr="00D03E21" w:rsidRDefault="00F44F83" w:rsidP="009E0C4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Cs/>
              </w:rPr>
              <w:t>preparat gruntujący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4F817" w14:textId="77777777" w:rsidR="00F44F83" w:rsidRPr="00D03E21" w:rsidRDefault="00F44F83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</w:rPr>
              <w:t>l</w:t>
            </w:r>
            <w:r w:rsidR="00387871" w:rsidRPr="00D03E21">
              <w:rPr>
                <w:rFonts w:ascii="Arial" w:hAnsi="Arial" w:cs="Arial"/>
              </w:rPr>
              <w:t>itr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E5DF9" w14:textId="1D452886" w:rsidR="00F44F83" w:rsidRPr="00D03E21" w:rsidRDefault="00D2226A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80E91" w14:textId="08E39C7C" w:rsidR="00F44F83" w:rsidRPr="00D03E21" w:rsidRDefault="00D2226A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Cs/>
              </w:rPr>
              <w:t>10,00</w:t>
            </w:r>
          </w:p>
        </w:tc>
      </w:tr>
      <w:tr w:rsidR="00D03E21" w:rsidRPr="00D03E21" w14:paraId="7857BE0E" w14:textId="77777777" w:rsidTr="007447BA">
        <w:trPr>
          <w:cantSplit/>
          <w:trHeight w:val="227"/>
        </w:trPr>
        <w:tc>
          <w:tcPr>
            <w:tcW w:w="8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43FBF" w14:textId="77777777" w:rsidR="00F44F83" w:rsidRPr="00D03E21" w:rsidRDefault="00F44F83" w:rsidP="00F44F83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/>
              </w:rPr>
              <w:t>Razem brutto: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E65E4" w14:textId="62950482" w:rsidR="00F44F83" w:rsidRPr="00D03E21" w:rsidRDefault="00D2226A" w:rsidP="00F44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03E21">
              <w:rPr>
                <w:rFonts w:ascii="Arial" w:hAnsi="Arial" w:cs="Arial"/>
                <w:b/>
              </w:rPr>
              <w:t>25</w:t>
            </w:r>
            <w:r w:rsidR="00F44F83" w:rsidRPr="00D03E21">
              <w:rPr>
                <w:rFonts w:ascii="Arial" w:hAnsi="Arial" w:cs="Arial"/>
                <w:b/>
              </w:rPr>
              <w:t>,00</w:t>
            </w:r>
            <w:r w:rsidR="00FD1E71" w:rsidRPr="00D03E21">
              <w:rPr>
                <w:rFonts w:ascii="Arial" w:hAnsi="Arial" w:cs="Arial"/>
                <w:b/>
              </w:rPr>
              <w:t>*</w:t>
            </w:r>
          </w:p>
        </w:tc>
      </w:tr>
    </w:tbl>
    <w:p w14:paraId="5923244F" w14:textId="77777777" w:rsidR="007974C5" w:rsidRPr="00D03E21" w:rsidRDefault="00276B0E">
      <w:pPr>
        <w:suppressAutoHyphens w:val="0"/>
        <w:spacing w:after="0" w:line="240" w:lineRule="auto"/>
        <w:rPr>
          <w:rFonts w:ascii="Arial" w:eastAsia="Times New Roman" w:hAnsi="Arial" w:cs="Arial"/>
          <w:i/>
        </w:rPr>
      </w:pPr>
      <w:r w:rsidRPr="00D03E21">
        <w:rPr>
          <w:rFonts w:ascii="Arial" w:eastAsia="Times New Roman" w:hAnsi="Arial" w:cs="Arial"/>
          <w:i/>
        </w:rPr>
        <w:t>*do wykorzystania przez 4 kolejnych zdających na tym samym stanowisku</w:t>
      </w:r>
    </w:p>
    <w:p w14:paraId="3434C30A" w14:textId="77777777" w:rsidR="00951994" w:rsidRPr="00D03E21" w:rsidRDefault="0086506C" w:rsidP="007447BA">
      <w:pPr>
        <w:pStyle w:val="Tekstpodstawowy22"/>
        <w:spacing w:before="240" w:after="240" w:line="240" w:lineRule="auto"/>
        <w:jc w:val="center"/>
        <w:rPr>
          <w:rFonts w:cs="Arial"/>
          <w:b/>
          <w:sz w:val="22"/>
          <w:szCs w:val="22"/>
        </w:rPr>
      </w:pPr>
      <w:r w:rsidRPr="00D03E21">
        <w:rPr>
          <w:rFonts w:cs="Arial"/>
          <w:b/>
          <w:sz w:val="22"/>
          <w:szCs w:val="22"/>
        </w:rPr>
        <w:t>Wskazówki/informacje dotyczące przygotowania stanowisk egzaminacyjnych</w:t>
      </w:r>
    </w:p>
    <w:p w14:paraId="672B3664" w14:textId="77777777" w:rsidR="007974C5" w:rsidRPr="00D03E21" w:rsidRDefault="005A5B8D" w:rsidP="007447BA">
      <w:pPr>
        <w:spacing w:before="120" w:after="120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>Do przeprowadzenia egzaminu należy wydzielić</w:t>
      </w:r>
      <w:r w:rsidR="008F1C98" w:rsidRPr="00D03E21">
        <w:rPr>
          <w:rFonts w:ascii="Arial" w:hAnsi="Arial" w:cs="Arial"/>
        </w:rPr>
        <w:t>,</w:t>
      </w:r>
      <w:r w:rsidRPr="00D03E21">
        <w:rPr>
          <w:rFonts w:ascii="Arial" w:hAnsi="Arial" w:cs="Arial"/>
        </w:rPr>
        <w:t xml:space="preserve"> </w:t>
      </w:r>
      <w:r w:rsidR="008F1C98" w:rsidRPr="00D03E21">
        <w:rPr>
          <w:rFonts w:ascii="Arial" w:hAnsi="Arial" w:cs="Arial"/>
        </w:rPr>
        <w:t xml:space="preserve">dla każdego zdającego na jednej zmianie, </w:t>
      </w:r>
      <w:r w:rsidRPr="00D03E21">
        <w:rPr>
          <w:rFonts w:ascii="Arial" w:hAnsi="Arial" w:cs="Arial"/>
        </w:rPr>
        <w:t>stanowisko egzaminacyjne przy ścianie, wyraźnie</w:t>
      </w:r>
      <w:r w:rsidR="00165DDF" w:rsidRPr="00D03E21">
        <w:rPr>
          <w:rFonts w:ascii="Arial" w:hAnsi="Arial" w:cs="Arial"/>
        </w:rPr>
        <w:t xml:space="preserve"> oznaczając granice stanowiska.</w:t>
      </w:r>
    </w:p>
    <w:p w14:paraId="7FD27969" w14:textId="66F54763" w:rsidR="007974C5" w:rsidRPr="00D03E21" w:rsidRDefault="00590CF6" w:rsidP="007447BA">
      <w:pPr>
        <w:spacing w:before="120" w:after="120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>Stanowisko powinno być dobrze oświetlone i wentylowane. W pobliżu stanowiska powinien znajdować się punkt poboru energii elektrycznej 230</w:t>
      </w:r>
      <w:r w:rsidR="0046421B">
        <w:rPr>
          <w:rFonts w:ascii="Arial" w:hAnsi="Arial" w:cs="Arial"/>
        </w:rPr>
        <w:t> </w:t>
      </w:r>
      <w:r w:rsidRPr="00D03E21">
        <w:rPr>
          <w:rFonts w:ascii="Arial" w:hAnsi="Arial" w:cs="Arial"/>
        </w:rPr>
        <w:t>V do korzystania z elektronarzędzi</w:t>
      </w:r>
      <w:r w:rsidR="00C175E8" w:rsidRPr="00D03E21">
        <w:rPr>
          <w:rFonts w:ascii="Arial" w:hAnsi="Arial" w:cs="Arial"/>
        </w:rPr>
        <w:t xml:space="preserve"> oraz węzeł sanitarny</w:t>
      </w:r>
      <w:r w:rsidR="00BE2C27" w:rsidRPr="00D03E21">
        <w:rPr>
          <w:rFonts w:ascii="Arial" w:hAnsi="Arial" w:cs="Arial"/>
        </w:rPr>
        <w:t xml:space="preserve"> z </w:t>
      </w:r>
      <w:r w:rsidR="008F1C98" w:rsidRPr="00D03E21">
        <w:rPr>
          <w:rFonts w:ascii="Arial" w:hAnsi="Arial" w:cs="Arial"/>
        </w:rPr>
        <w:t>możliwością poboru wody</w:t>
      </w:r>
      <w:r w:rsidRPr="00D03E21">
        <w:rPr>
          <w:rFonts w:ascii="Arial" w:hAnsi="Arial" w:cs="Arial"/>
        </w:rPr>
        <w:t>.</w:t>
      </w:r>
    </w:p>
    <w:p w14:paraId="48889E3D" w14:textId="77777777" w:rsidR="00860E60" w:rsidRPr="00D03E21" w:rsidRDefault="00860E60" w:rsidP="004769BF">
      <w:pPr>
        <w:spacing w:after="0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>Przygotowanie ściany na egzamin najlepiej wykonać 1 dzień przed egzaminem.</w:t>
      </w:r>
    </w:p>
    <w:p w14:paraId="3C2B75FC" w14:textId="77777777" w:rsidR="00F453EC" w:rsidRPr="00D03E21" w:rsidRDefault="00C768A3" w:rsidP="004769BF">
      <w:pPr>
        <w:spacing w:after="0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 xml:space="preserve">Ścianę </w:t>
      </w:r>
      <w:r w:rsidR="008F1C98" w:rsidRPr="00D03E21">
        <w:rPr>
          <w:rFonts w:ascii="Arial" w:hAnsi="Arial" w:cs="Arial"/>
        </w:rPr>
        <w:t xml:space="preserve">stanowiska </w:t>
      </w:r>
      <w:r w:rsidR="009A3990" w:rsidRPr="00D03E21">
        <w:rPr>
          <w:rFonts w:ascii="Arial" w:hAnsi="Arial" w:cs="Arial"/>
        </w:rPr>
        <w:t xml:space="preserve">(do wykonywania robót tynkarskich) </w:t>
      </w:r>
      <w:r w:rsidR="00FD3237" w:rsidRPr="00D03E21">
        <w:rPr>
          <w:rFonts w:ascii="Arial" w:hAnsi="Arial" w:cs="Arial"/>
        </w:rPr>
        <w:t xml:space="preserve">należy </w:t>
      </w:r>
      <w:r w:rsidR="00B87D32" w:rsidRPr="00D03E21">
        <w:rPr>
          <w:rFonts w:ascii="Arial" w:hAnsi="Arial" w:cs="Arial"/>
        </w:rPr>
        <w:t>pokryć tynkiem cementowo-wapiennym o dok</w:t>
      </w:r>
      <w:r w:rsidR="007B3E9E" w:rsidRPr="00D03E21">
        <w:rPr>
          <w:rFonts w:ascii="Arial" w:hAnsi="Arial" w:cs="Arial"/>
        </w:rPr>
        <w:t>ładności jak dla tynku kat. III</w:t>
      </w:r>
      <w:r w:rsidR="00860E60" w:rsidRPr="00D03E21">
        <w:rPr>
          <w:rFonts w:ascii="Arial" w:hAnsi="Arial" w:cs="Arial"/>
        </w:rPr>
        <w:t xml:space="preserve"> – </w:t>
      </w:r>
      <w:r w:rsidR="00F453EC" w:rsidRPr="00D03E21">
        <w:rPr>
          <w:rFonts w:ascii="Arial" w:hAnsi="Arial" w:cs="Arial"/>
        </w:rPr>
        <w:t>powierzchni</w:t>
      </w:r>
      <w:r w:rsidR="00860E60" w:rsidRPr="00D03E21">
        <w:rPr>
          <w:rFonts w:ascii="Arial" w:hAnsi="Arial" w:cs="Arial"/>
        </w:rPr>
        <w:t>ę o wymiarach</w:t>
      </w:r>
      <w:r w:rsidR="00F453EC" w:rsidRPr="00D03E21">
        <w:rPr>
          <w:rFonts w:ascii="Arial" w:hAnsi="Arial" w:cs="Arial"/>
        </w:rPr>
        <w:t xml:space="preserve"> 2,0×2,0 m jak na rysunku.</w:t>
      </w:r>
    </w:p>
    <w:p w14:paraId="6A5A06A2" w14:textId="77777777" w:rsidR="007447BA" w:rsidRPr="00D03E21" w:rsidRDefault="007447BA" w:rsidP="004769BF">
      <w:pPr>
        <w:spacing w:after="0"/>
        <w:jc w:val="both"/>
        <w:rPr>
          <w:rFonts w:ascii="Arial" w:hAnsi="Arial" w:cs="Arial"/>
        </w:rPr>
      </w:pPr>
    </w:p>
    <w:p w14:paraId="1ABD56A3" w14:textId="77777777" w:rsidR="007974C5" w:rsidRPr="00D03E21" w:rsidRDefault="00F453EC" w:rsidP="007447BA">
      <w:pPr>
        <w:spacing w:after="0"/>
        <w:jc w:val="center"/>
        <w:rPr>
          <w:rFonts w:ascii="Arial" w:hAnsi="Arial" w:cs="Arial"/>
        </w:rPr>
      </w:pPr>
      <w:r w:rsidRPr="00D03E21">
        <w:rPr>
          <w:rFonts w:ascii="Times New Roman" w:hAnsi="Times New Roman"/>
          <w:noProof/>
          <w:lang w:eastAsia="pl-PL"/>
        </w:rPr>
        <w:drawing>
          <wp:inline distT="0" distB="0" distL="0" distR="0" wp14:anchorId="6A6249F0" wp14:editId="01ED452E">
            <wp:extent cx="4176000" cy="2528781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DED7CF"/>
                        </a:clrFrom>
                        <a:clrTo>
                          <a:srgbClr val="DED7C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000" cy="2528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5A9773" w14:textId="356A571A" w:rsidR="004043AC" w:rsidRPr="00D03E21" w:rsidRDefault="00860E60" w:rsidP="004769BF">
      <w:pPr>
        <w:spacing w:after="0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lastRenderedPageBreak/>
        <w:t>Na otynkowanej ścianie należy zagruntować p</w:t>
      </w:r>
      <w:r w:rsidR="00B87D32" w:rsidRPr="00D03E21">
        <w:rPr>
          <w:rFonts w:ascii="Arial" w:hAnsi="Arial" w:cs="Arial"/>
        </w:rPr>
        <w:t>owierzchni</w:t>
      </w:r>
      <w:r w:rsidRPr="00D03E21">
        <w:rPr>
          <w:rFonts w:ascii="Arial" w:hAnsi="Arial" w:cs="Arial"/>
        </w:rPr>
        <w:t>ę o wymiarach</w:t>
      </w:r>
      <w:r w:rsidR="00F453EC" w:rsidRPr="00D03E21">
        <w:rPr>
          <w:rFonts w:ascii="Arial" w:hAnsi="Arial" w:cs="Arial"/>
        </w:rPr>
        <w:t xml:space="preserve"> 1,3×1,3 m (powierzchnia ok. 0,</w:t>
      </w:r>
      <w:r w:rsidR="00BA4386" w:rsidRPr="00D03E21">
        <w:rPr>
          <w:rFonts w:ascii="Arial" w:hAnsi="Arial" w:cs="Arial"/>
        </w:rPr>
        <w:t>6</w:t>
      </w:r>
      <w:r w:rsidR="00F453EC" w:rsidRPr="00D03E21">
        <w:rPr>
          <w:rFonts w:ascii="Arial" w:hAnsi="Arial" w:cs="Arial"/>
        </w:rPr>
        <w:t xml:space="preserve"> m</w:t>
      </w:r>
      <w:r w:rsidRPr="00D03E21">
        <w:rPr>
          <w:rFonts w:ascii="Arial" w:hAnsi="Arial" w:cs="Arial"/>
        </w:rPr>
        <w:t xml:space="preserve"> nad posadzką i w odległości 0,4 m od lewej granicy stanowiska)</w:t>
      </w:r>
      <w:r w:rsidR="00E8222E" w:rsidRPr="00D03E21">
        <w:rPr>
          <w:rFonts w:ascii="Arial" w:hAnsi="Arial" w:cs="Arial"/>
        </w:rPr>
        <w:t xml:space="preserve"> </w:t>
      </w:r>
      <w:r w:rsidR="004043AC" w:rsidRPr="00D03E21">
        <w:rPr>
          <w:rFonts w:ascii="Arial" w:hAnsi="Arial" w:cs="Arial"/>
        </w:rPr>
        <w:t xml:space="preserve">i </w:t>
      </w:r>
      <w:r w:rsidR="00E8222E" w:rsidRPr="00D03E21">
        <w:rPr>
          <w:rFonts w:ascii="Arial" w:hAnsi="Arial" w:cs="Arial"/>
        </w:rPr>
        <w:t>po wyschnięciu lekko zakurzyć</w:t>
      </w:r>
      <w:r w:rsidR="004043AC" w:rsidRPr="00D03E21">
        <w:rPr>
          <w:rFonts w:ascii="Arial" w:hAnsi="Arial" w:cs="Arial"/>
        </w:rPr>
        <w:t>.</w:t>
      </w:r>
    </w:p>
    <w:p w14:paraId="6BC6DB41" w14:textId="3931E80E" w:rsidR="00860E60" w:rsidRPr="00D03E21" w:rsidRDefault="00860E60" w:rsidP="00860E60">
      <w:pPr>
        <w:spacing w:before="120" w:after="0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>Jeżeli przewiduje się egzamin na dwie zmiany</w:t>
      </w:r>
      <w:r w:rsidR="00B57C0A" w:rsidRPr="00D03E21">
        <w:rPr>
          <w:rFonts w:ascii="Arial" w:hAnsi="Arial" w:cs="Arial"/>
        </w:rPr>
        <w:t>,</w:t>
      </w:r>
      <w:r w:rsidRPr="00D03E21">
        <w:rPr>
          <w:rFonts w:ascii="Arial" w:hAnsi="Arial" w:cs="Arial"/>
        </w:rPr>
        <w:t xml:space="preserve"> to można przygotować w podobny sposób drugą boczną ścianę stanowiska egzaminacyjnego i wówczas zamiennie przeprowadzać egzamin na dwóch powierzchniach.</w:t>
      </w:r>
    </w:p>
    <w:p w14:paraId="46D642A0" w14:textId="77777777" w:rsidR="00CF754F" w:rsidRPr="00D03E21" w:rsidRDefault="009A3990" w:rsidP="007447BA">
      <w:pPr>
        <w:spacing w:before="120" w:after="120" w:line="240" w:lineRule="auto"/>
        <w:jc w:val="both"/>
        <w:rPr>
          <w:rFonts w:ascii="Arial" w:hAnsi="Arial" w:cs="Arial"/>
          <w:b/>
        </w:rPr>
      </w:pPr>
      <w:r w:rsidRPr="00D03E21">
        <w:rPr>
          <w:rFonts w:ascii="Arial" w:hAnsi="Arial" w:cs="Arial"/>
          <w:b/>
        </w:rPr>
        <w:t xml:space="preserve">Uwaga! </w:t>
      </w:r>
      <w:r w:rsidR="00CF754F" w:rsidRPr="00D03E21">
        <w:rPr>
          <w:rFonts w:ascii="Arial" w:hAnsi="Arial" w:cs="Arial"/>
          <w:b/>
        </w:rPr>
        <w:t>Przed rozpoczęciem egzaminu należy poinformować zdającego</w:t>
      </w:r>
      <w:r w:rsidR="007974C5" w:rsidRPr="00D03E21">
        <w:rPr>
          <w:rFonts w:ascii="Arial" w:hAnsi="Arial" w:cs="Arial"/>
          <w:b/>
        </w:rPr>
        <w:t>,</w:t>
      </w:r>
      <w:r w:rsidR="00CF754F" w:rsidRPr="00D03E21">
        <w:rPr>
          <w:rFonts w:ascii="Arial" w:hAnsi="Arial" w:cs="Arial"/>
          <w:b/>
        </w:rPr>
        <w:t xml:space="preserve"> która ściana została pokryta warstwą tynku cementowo-wapiennego i zagruntowana.</w:t>
      </w:r>
    </w:p>
    <w:p w14:paraId="24C6D143" w14:textId="77777777" w:rsidR="004769BF" w:rsidRPr="00D03E21" w:rsidRDefault="004769BF" w:rsidP="007447BA">
      <w:pPr>
        <w:suppressAutoHyphens w:val="0"/>
        <w:spacing w:before="120" w:after="0"/>
        <w:jc w:val="both"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  <w:lang w:eastAsia="en-US"/>
        </w:rPr>
        <w:t>Na każdym stanowisku egzaminacyjnym należy przygotować narzęd</w:t>
      </w:r>
      <w:r w:rsidR="00860581" w:rsidRPr="00D03E21">
        <w:rPr>
          <w:rFonts w:ascii="Arial" w:hAnsi="Arial" w:cs="Arial"/>
          <w:lang w:eastAsia="en-US"/>
        </w:rPr>
        <w:t>zia i sprzęt zgodnie z tabelą 3</w:t>
      </w:r>
      <w:r w:rsidRPr="00D03E21">
        <w:rPr>
          <w:rFonts w:ascii="Arial" w:hAnsi="Arial" w:cs="Arial"/>
          <w:lang w:eastAsia="en-US"/>
        </w:rPr>
        <w:t xml:space="preserve"> oraz</w:t>
      </w:r>
      <w:r w:rsidR="00387871" w:rsidRPr="00D03E21">
        <w:rPr>
          <w:rFonts w:ascii="Arial" w:hAnsi="Arial" w:cs="Arial"/>
          <w:lang w:eastAsia="en-US"/>
        </w:rPr>
        <w:t xml:space="preserve"> materiały</w:t>
      </w:r>
      <w:r w:rsidRPr="00D03E21">
        <w:rPr>
          <w:rFonts w:ascii="Arial" w:hAnsi="Arial" w:cs="Arial"/>
          <w:lang w:eastAsia="en-US"/>
        </w:rPr>
        <w:t>:</w:t>
      </w:r>
    </w:p>
    <w:p w14:paraId="7A56C8B5" w14:textId="77777777" w:rsidR="005029F1" w:rsidRPr="00D03E21" w:rsidRDefault="005029F1" w:rsidP="005029F1">
      <w:pPr>
        <w:suppressAutoHyphens w:val="0"/>
        <w:spacing w:after="0" w:line="240" w:lineRule="auto"/>
        <w:jc w:val="both"/>
        <w:rPr>
          <w:rFonts w:ascii="Arial" w:hAnsi="Arial" w:cs="Arial"/>
          <w:lang w:eastAsia="en-US"/>
        </w:rPr>
      </w:pPr>
    </w:p>
    <w:p w14:paraId="6E5ED1FE" w14:textId="2C741C22" w:rsidR="004769BF" w:rsidRPr="00D03E21" w:rsidRDefault="004769BF" w:rsidP="004769BF">
      <w:pPr>
        <w:numPr>
          <w:ilvl w:val="0"/>
          <w:numId w:val="40"/>
        </w:numPr>
        <w:suppressAutoHyphens w:val="0"/>
        <w:spacing w:after="0"/>
        <w:contextualSpacing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  <w:lang w:eastAsia="en-US"/>
        </w:rPr>
        <w:t xml:space="preserve">cegły </w:t>
      </w:r>
      <w:r w:rsidR="009A3990" w:rsidRPr="00D03E21">
        <w:rPr>
          <w:rFonts w:ascii="Arial" w:hAnsi="Arial" w:cs="Arial"/>
          <w:lang w:eastAsia="en-US"/>
        </w:rPr>
        <w:t>ceramiczne pełne o wymiarach 25</w:t>
      </w:r>
      <w:r w:rsidR="007974C5" w:rsidRPr="00D03E21">
        <w:rPr>
          <w:rFonts w:ascii="Arial" w:hAnsi="Arial" w:cs="Arial"/>
          <w:lang w:eastAsia="en-US"/>
        </w:rPr>
        <w:t>×</w:t>
      </w:r>
      <w:r w:rsidR="009A3990" w:rsidRPr="00D03E21">
        <w:rPr>
          <w:rFonts w:ascii="Arial" w:hAnsi="Arial" w:cs="Arial"/>
          <w:lang w:eastAsia="en-US"/>
        </w:rPr>
        <w:t>12</w:t>
      </w:r>
      <w:r w:rsidR="007974C5" w:rsidRPr="00D03E21">
        <w:rPr>
          <w:rFonts w:ascii="Arial" w:hAnsi="Arial" w:cs="Arial"/>
          <w:lang w:eastAsia="en-US"/>
        </w:rPr>
        <w:t>×</w:t>
      </w:r>
      <w:r w:rsidRPr="00D03E21">
        <w:rPr>
          <w:rFonts w:ascii="Arial" w:hAnsi="Arial" w:cs="Arial"/>
          <w:lang w:eastAsia="en-US"/>
        </w:rPr>
        <w:t xml:space="preserve">6,5 cm </w:t>
      </w:r>
      <w:r w:rsidR="007974C5" w:rsidRPr="00D03E21">
        <w:rPr>
          <w:rFonts w:ascii="Arial" w:hAnsi="Arial" w:cs="Arial"/>
          <w:lang w:eastAsia="en-US"/>
        </w:rPr>
        <w:t>–</w:t>
      </w:r>
      <w:r w:rsidRPr="00D03E21">
        <w:rPr>
          <w:rFonts w:ascii="Arial" w:hAnsi="Arial" w:cs="Arial"/>
          <w:lang w:eastAsia="en-US"/>
        </w:rPr>
        <w:t xml:space="preserve"> </w:t>
      </w:r>
      <w:r w:rsidR="00FF4524" w:rsidRPr="00D03E21">
        <w:rPr>
          <w:rFonts w:ascii="Arial" w:hAnsi="Arial" w:cs="Arial"/>
          <w:lang w:eastAsia="en-US"/>
        </w:rPr>
        <w:t>36</w:t>
      </w:r>
      <w:r w:rsidR="009A3990" w:rsidRPr="00D03E21">
        <w:rPr>
          <w:rFonts w:ascii="Arial" w:hAnsi="Arial" w:cs="Arial"/>
          <w:lang w:eastAsia="en-US"/>
        </w:rPr>
        <w:t xml:space="preserve"> szt.,</w:t>
      </w:r>
    </w:p>
    <w:p w14:paraId="46AB026C" w14:textId="33A32107" w:rsidR="004769BF" w:rsidRPr="00D03E21" w:rsidRDefault="004769BF" w:rsidP="004769BF">
      <w:pPr>
        <w:numPr>
          <w:ilvl w:val="0"/>
          <w:numId w:val="40"/>
        </w:numPr>
        <w:suppressAutoHyphens w:val="0"/>
        <w:spacing w:after="0"/>
        <w:contextualSpacing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  <w:lang w:eastAsia="en-US"/>
        </w:rPr>
        <w:t xml:space="preserve">cegły ceramiczne „dziewiątki” – </w:t>
      </w:r>
      <w:r w:rsidR="00BA4386" w:rsidRPr="00D03E21">
        <w:rPr>
          <w:rFonts w:ascii="Arial" w:hAnsi="Arial" w:cs="Arial"/>
          <w:lang w:eastAsia="en-US"/>
        </w:rPr>
        <w:t>8</w:t>
      </w:r>
      <w:r w:rsidR="003A3AB1" w:rsidRPr="00D03E21">
        <w:rPr>
          <w:rFonts w:ascii="Arial" w:hAnsi="Arial" w:cs="Arial"/>
          <w:lang w:eastAsia="en-US"/>
        </w:rPr>
        <w:t xml:space="preserve"> </w:t>
      </w:r>
      <w:r w:rsidRPr="00D03E21">
        <w:rPr>
          <w:rFonts w:ascii="Arial" w:hAnsi="Arial" w:cs="Arial"/>
          <w:lang w:eastAsia="en-US"/>
        </w:rPr>
        <w:t>szt. (należy dociąć z cegieł pełnych),</w:t>
      </w:r>
    </w:p>
    <w:p w14:paraId="2988BA89" w14:textId="3B189E86" w:rsidR="004769BF" w:rsidRPr="00D03E21" w:rsidRDefault="004769BF" w:rsidP="004769BF">
      <w:pPr>
        <w:numPr>
          <w:ilvl w:val="0"/>
          <w:numId w:val="40"/>
        </w:numPr>
        <w:suppressAutoHyphens w:val="0"/>
        <w:spacing w:after="0"/>
        <w:contextualSpacing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  <w:lang w:eastAsia="en-US"/>
        </w:rPr>
        <w:t xml:space="preserve">zaprawę murarską </w:t>
      </w:r>
      <w:r w:rsidR="00D12B14" w:rsidRPr="00D03E21">
        <w:rPr>
          <w:rFonts w:ascii="Arial" w:hAnsi="Arial" w:cs="Arial"/>
          <w:lang w:eastAsia="en-US"/>
        </w:rPr>
        <w:t>w worku</w:t>
      </w:r>
      <w:r w:rsidRPr="00D03E21">
        <w:rPr>
          <w:rFonts w:ascii="Arial" w:hAnsi="Arial" w:cs="Arial"/>
          <w:lang w:eastAsia="en-US"/>
        </w:rPr>
        <w:t xml:space="preserve"> </w:t>
      </w:r>
      <w:r w:rsidR="009D301A" w:rsidRPr="00D03E21">
        <w:rPr>
          <w:rFonts w:ascii="Arial" w:hAnsi="Arial" w:cs="Arial"/>
          <w:lang w:eastAsia="en-US"/>
        </w:rPr>
        <w:t>25</w:t>
      </w:r>
      <w:r w:rsidR="003A3AB1" w:rsidRPr="00D03E21">
        <w:rPr>
          <w:rFonts w:ascii="Arial" w:hAnsi="Arial" w:cs="Arial"/>
          <w:lang w:eastAsia="en-US"/>
        </w:rPr>
        <w:t xml:space="preserve"> </w:t>
      </w:r>
      <w:r w:rsidRPr="00D03E21">
        <w:rPr>
          <w:rFonts w:ascii="Arial" w:hAnsi="Arial" w:cs="Arial"/>
          <w:lang w:eastAsia="en-US"/>
        </w:rPr>
        <w:t>kg</w:t>
      </w:r>
      <w:r w:rsidR="00D12B14" w:rsidRPr="00D03E21">
        <w:rPr>
          <w:rFonts w:ascii="Arial" w:hAnsi="Arial" w:cs="Arial"/>
          <w:lang w:eastAsia="en-US"/>
        </w:rPr>
        <w:t xml:space="preserve"> – </w:t>
      </w:r>
      <w:r w:rsidR="00BA4386" w:rsidRPr="00D03E21">
        <w:rPr>
          <w:rFonts w:ascii="Arial" w:hAnsi="Arial" w:cs="Arial"/>
          <w:lang w:eastAsia="en-US"/>
        </w:rPr>
        <w:t>4</w:t>
      </w:r>
      <w:r w:rsidR="00D12B14" w:rsidRPr="00D03E21">
        <w:rPr>
          <w:rFonts w:ascii="Arial" w:hAnsi="Arial" w:cs="Arial"/>
          <w:lang w:eastAsia="en-US"/>
        </w:rPr>
        <w:t xml:space="preserve"> work</w:t>
      </w:r>
      <w:r w:rsidR="00BA4386" w:rsidRPr="00D03E21">
        <w:rPr>
          <w:rFonts w:ascii="Arial" w:hAnsi="Arial" w:cs="Arial"/>
          <w:lang w:eastAsia="en-US"/>
        </w:rPr>
        <w:t>i</w:t>
      </w:r>
      <w:r w:rsidRPr="00D03E21">
        <w:rPr>
          <w:rFonts w:ascii="Arial" w:hAnsi="Arial" w:cs="Arial"/>
          <w:lang w:eastAsia="en-US"/>
        </w:rPr>
        <w:t>,</w:t>
      </w:r>
    </w:p>
    <w:p w14:paraId="7D68D050" w14:textId="38937CC5" w:rsidR="004769BF" w:rsidRPr="00D03E21" w:rsidRDefault="00BA4386" w:rsidP="004769BF">
      <w:pPr>
        <w:numPr>
          <w:ilvl w:val="0"/>
          <w:numId w:val="40"/>
        </w:numPr>
        <w:suppressAutoHyphens w:val="0"/>
        <w:spacing w:after="0"/>
        <w:contextualSpacing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  <w:lang w:eastAsia="pl-PL"/>
        </w:rPr>
        <w:t xml:space="preserve">tynk mozaikowy drobnoziarnisty </w:t>
      </w:r>
      <w:r w:rsidR="00387871" w:rsidRPr="00D03E21">
        <w:rPr>
          <w:rFonts w:ascii="Arial" w:hAnsi="Arial" w:cs="Arial"/>
          <w:lang w:eastAsia="pl-PL"/>
        </w:rPr>
        <w:t xml:space="preserve">– </w:t>
      </w:r>
      <w:r w:rsidR="003E3B42" w:rsidRPr="00D03E21">
        <w:rPr>
          <w:rFonts w:ascii="Arial" w:hAnsi="Arial" w:cs="Arial"/>
          <w:lang w:eastAsia="pl-PL"/>
        </w:rPr>
        <w:t>3</w:t>
      </w:r>
      <w:r w:rsidR="003A3AB1" w:rsidRPr="00D03E21">
        <w:rPr>
          <w:rFonts w:ascii="Arial" w:hAnsi="Arial" w:cs="Arial"/>
          <w:lang w:eastAsia="pl-PL"/>
        </w:rPr>
        <w:t xml:space="preserve"> </w:t>
      </w:r>
      <w:r w:rsidR="004769BF" w:rsidRPr="00D03E21">
        <w:rPr>
          <w:rFonts w:ascii="Arial" w:hAnsi="Arial" w:cs="Arial"/>
          <w:lang w:eastAsia="pl-PL"/>
        </w:rPr>
        <w:t>kg (w opisanym pojemniku z podaniem ilości)</w:t>
      </w:r>
      <w:r w:rsidR="00E76DA9" w:rsidRPr="00D03E21">
        <w:rPr>
          <w:rFonts w:ascii="Arial" w:hAnsi="Arial" w:cs="Arial"/>
          <w:lang w:eastAsia="pl-PL"/>
        </w:rPr>
        <w:t>,</w:t>
      </w:r>
    </w:p>
    <w:p w14:paraId="390C9642" w14:textId="77777777" w:rsidR="00387871" w:rsidRPr="00D03E21" w:rsidRDefault="00387871" w:rsidP="004769BF">
      <w:pPr>
        <w:numPr>
          <w:ilvl w:val="0"/>
          <w:numId w:val="40"/>
        </w:numPr>
        <w:suppressAutoHyphens w:val="0"/>
        <w:spacing w:after="0"/>
        <w:contextualSpacing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</w:rPr>
        <w:t>taśmę malarską,</w:t>
      </w:r>
    </w:p>
    <w:p w14:paraId="32ED2BEF" w14:textId="77777777" w:rsidR="00387871" w:rsidRPr="00D03E21" w:rsidRDefault="00387871" w:rsidP="004769BF">
      <w:pPr>
        <w:numPr>
          <w:ilvl w:val="0"/>
          <w:numId w:val="40"/>
        </w:numPr>
        <w:suppressAutoHyphens w:val="0"/>
        <w:spacing w:after="0"/>
        <w:contextualSpacing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</w:rPr>
        <w:t>rękawice ochronne,</w:t>
      </w:r>
    </w:p>
    <w:p w14:paraId="4FBB2E04" w14:textId="77777777" w:rsidR="00387871" w:rsidRPr="00D03E21" w:rsidRDefault="00387871" w:rsidP="004769BF">
      <w:pPr>
        <w:numPr>
          <w:ilvl w:val="0"/>
          <w:numId w:val="40"/>
        </w:numPr>
        <w:suppressAutoHyphens w:val="0"/>
        <w:spacing w:after="0"/>
        <w:contextualSpacing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</w:rPr>
        <w:t>maskę przeciwpyłową.</w:t>
      </w:r>
    </w:p>
    <w:p w14:paraId="5AE12026" w14:textId="1CEB2007" w:rsidR="005029F1" w:rsidRPr="00D03E21" w:rsidRDefault="005029F1" w:rsidP="00D12B14">
      <w:pPr>
        <w:suppressAutoHyphens w:val="0"/>
        <w:spacing w:before="80" w:after="0"/>
        <w:jc w:val="both"/>
        <w:rPr>
          <w:rFonts w:ascii="Arial" w:hAnsi="Arial" w:cs="Arial"/>
          <w:lang w:eastAsia="en-US"/>
        </w:rPr>
      </w:pPr>
      <w:r w:rsidRPr="00D03E21">
        <w:rPr>
          <w:rFonts w:ascii="Arial" w:hAnsi="Arial" w:cs="Arial"/>
          <w:lang w:eastAsia="en-US"/>
        </w:rPr>
        <w:t>W podręcznym magazynie materiałów – miejscu wspólnym dla zdających należy umieścić pozostałe cegły pełne o wymiarach 25×12×6,5 cm – jako rezerwowe (</w:t>
      </w:r>
      <w:r w:rsidR="00FF4524" w:rsidRPr="00D03E21">
        <w:rPr>
          <w:rFonts w:ascii="Arial" w:hAnsi="Arial" w:cs="Arial"/>
          <w:lang w:eastAsia="en-US"/>
        </w:rPr>
        <w:t>5</w:t>
      </w:r>
      <w:r w:rsidRPr="00D03E21">
        <w:rPr>
          <w:rFonts w:ascii="Arial" w:hAnsi="Arial" w:cs="Arial"/>
          <w:lang w:eastAsia="en-US"/>
        </w:rPr>
        <w:t xml:space="preserve"> szt. na 1 zdającego).</w:t>
      </w:r>
    </w:p>
    <w:p w14:paraId="099B43B3" w14:textId="2FFF6087" w:rsidR="00FD1E71" w:rsidRPr="00D03E21" w:rsidRDefault="00C768A3" w:rsidP="00D12B14">
      <w:pPr>
        <w:suppressAutoHyphens w:val="0"/>
        <w:spacing w:before="80" w:after="0"/>
        <w:jc w:val="both"/>
        <w:rPr>
          <w:rFonts w:ascii="Arial" w:hAnsi="Arial" w:cs="Arial"/>
          <w:u w:val="single"/>
          <w:lang w:eastAsia="en-US"/>
        </w:rPr>
      </w:pPr>
      <w:r w:rsidRPr="00D03E21">
        <w:rPr>
          <w:rFonts w:ascii="Arial" w:hAnsi="Arial" w:cs="Arial"/>
          <w:lang w:eastAsia="en-US"/>
        </w:rPr>
        <w:t>Na każdym stanowisku egzaminacyjnym należy umieśc</w:t>
      </w:r>
      <w:r w:rsidR="00F21295" w:rsidRPr="00D03E21">
        <w:rPr>
          <w:rFonts w:ascii="Arial" w:hAnsi="Arial" w:cs="Arial"/>
          <w:lang w:eastAsia="en-US"/>
        </w:rPr>
        <w:t xml:space="preserve">ić </w:t>
      </w:r>
      <w:r w:rsidR="00FD1E71" w:rsidRPr="00D03E21">
        <w:rPr>
          <w:rFonts w:ascii="Arial" w:hAnsi="Arial" w:cs="Arial"/>
          <w:lang w:eastAsia="en-US"/>
        </w:rPr>
        <w:t>i</w:t>
      </w:r>
      <w:r w:rsidR="00F21295" w:rsidRPr="00D03E21">
        <w:rPr>
          <w:rFonts w:ascii="Arial" w:hAnsi="Arial" w:cs="Arial"/>
          <w:lang w:eastAsia="en-US"/>
        </w:rPr>
        <w:t>nstrukcje</w:t>
      </w:r>
      <w:r w:rsidR="00A65734" w:rsidRPr="00D03E21">
        <w:rPr>
          <w:rFonts w:ascii="Arial" w:hAnsi="Arial" w:cs="Arial"/>
          <w:lang w:eastAsia="en-US"/>
        </w:rPr>
        <w:t xml:space="preserve"> producenta dotyczące wykonania</w:t>
      </w:r>
      <w:r w:rsidRPr="00D03E21">
        <w:rPr>
          <w:rFonts w:ascii="Arial" w:hAnsi="Arial" w:cs="Arial"/>
          <w:lang w:eastAsia="en-US"/>
        </w:rPr>
        <w:t xml:space="preserve"> zaprawy murarskiej</w:t>
      </w:r>
      <w:r w:rsidR="005A5B8D" w:rsidRPr="00D03E21">
        <w:rPr>
          <w:rFonts w:ascii="Arial" w:hAnsi="Arial" w:cs="Arial"/>
          <w:lang w:eastAsia="en-US"/>
        </w:rPr>
        <w:t xml:space="preserve"> oraz </w:t>
      </w:r>
      <w:r w:rsidR="000A36DB" w:rsidRPr="00D03E21">
        <w:rPr>
          <w:rFonts w:ascii="Arial" w:hAnsi="Arial" w:cs="Arial"/>
          <w:lang w:eastAsia="en-US"/>
        </w:rPr>
        <w:t>zaprawy tynkarskiej</w:t>
      </w:r>
      <w:r w:rsidR="00276B0E" w:rsidRPr="00D03E21">
        <w:rPr>
          <w:rFonts w:ascii="Arial" w:hAnsi="Arial" w:cs="Arial"/>
          <w:lang w:eastAsia="en-US"/>
        </w:rPr>
        <w:t xml:space="preserve">. </w:t>
      </w:r>
      <w:r w:rsidRPr="00D03E21">
        <w:rPr>
          <w:rFonts w:ascii="Arial" w:hAnsi="Arial" w:cs="Arial"/>
          <w:u w:val="single"/>
          <w:lang w:eastAsia="en-US"/>
        </w:rPr>
        <w:t>Należy przygotować jeden dodatkowy komplet instrukcji dla egzaminatora.</w:t>
      </w:r>
    </w:p>
    <w:p w14:paraId="2480E11A" w14:textId="77777777" w:rsidR="00B87D32" w:rsidRPr="00D03E21" w:rsidRDefault="00B87D32" w:rsidP="00F325C1">
      <w:pPr>
        <w:spacing w:before="240" w:after="120"/>
        <w:jc w:val="center"/>
        <w:rPr>
          <w:rFonts w:ascii="Arial" w:hAnsi="Arial" w:cs="Arial"/>
          <w:b/>
        </w:rPr>
      </w:pPr>
      <w:r w:rsidRPr="00D03E21">
        <w:rPr>
          <w:rFonts w:ascii="Arial" w:hAnsi="Arial" w:cs="Arial"/>
          <w:b/>
        </w:rPr>
        <w:t>Informacja dla asystenta technicznego</w:t>
      </w:r>
    </w:p>
    <w:p w14:paraId="7F486953" w14:textId="77777777" w:rsidR="00B87D32" w:rsidRPr="00D03E21" w:rsidRDefault="00B87D32" w:rsidP="00C175E8">
      <w:pPr>
        <w:pStyle w:val="Akapitzlist"/>
        <w:ind w:left="0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 xml:space="preserve">Ściana pokryta tynkiem </w:t>
      </w:r>
      <w:r w:rsidR="00FD1E71" w:rsidRPr="00D03E21">
        <w:rPr>
          <w:rFonts w:ascii="Arial" w:hAnsi="Arial" w:cs="Arial"/>
        </w:rPr>
        <w:t xml:space="preserve">cementowo-wapiennym </w:t>
      </w:r>
      <w:r w:rsidRPr="00D03E21">
        <w:rPr>
          <w:rFonts w:ascii="Arial" w:hAnsi="Arial" w:cs="Arial"/>
        </w:rPr>
        <w:t>powinna być wykorzystywana wielokrotnie</w:t>
      </w:r>
      <w:r w:rsidR="00FD1E71" w:rsidRPr="00D03E21">
        <w:rPr>
          <w:rFonts w:ascii="Arial" w:hAnsi="Arial" w:cs="Arial"/>
        </w:rPr>
        <w:t xml:space="preserve"> przez zdających </w:t>
      </w:r>
      <w:r w:rsidRPr="00D03E21">
        <w:rPr>
          <w:rFonts w:ascii="Arial" w:hAnsi="Arial" w:cs="Arial"/>
        </w:rPr>
        <w:t>– sz</w:t>
      </w:r>
      <w:r w:rsidR="00387871" w:rsidRPr="00D03E21">
        <w:rPr>
          <w:rFonts w:ascii="Arial" w:hAnsi="Arial" w:cs="Arial"/>
        </w:rPr>
        <w:t>acunkowy czas eksploatacji to 4 zmiany</w:t>
      </w:r>
      <w:r w:rsidRPr="00D03E21">
        <w:rPr>
          <w:rFonts w:ascii="Arial" w:hAnsi="Arial" w:cs="Arial"/>
        </w:rPr>
        <w:t xml:space="preserve"> egzaminacyjne.</w:t>
      </w:r>
    </w:p>
    <w:p w14:paraId="17FD8EEA" w14:textId="77777777" w:rsidR="00B87D32" w:rsidRPr="00D03E21" w:rsidRDefault="00B87D32" w:rsidP="004769BF">
      <w:pPr>
        <w:spacing w:after="60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>Bezpośrednio po każdym egzaminie należy:</w:t>
      </w:r>
    </w:p>
    <w:p w14:paraId="756060ED" w14:textId="77777777" w:rsidR="00B87D32" w:rsidRPr="00D03E21" w:rsidRDefault="00B87D32" w:rsidP="00965509">
      <w:pPr>
        <w:numPr>
          <w:ilvl w:val="0"/>
          <w:numId w:val="38"/>
        </w:numPr>
        <w:suppressAutoHyphens w:val="0"/>
        <w:spacing w:after="0"/>
        <w:ind w:left="284" w:hanging="142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>rozebrać wykonaną konstrukcję murową</w:t>
      </w:r>
      <w:r w:rsidR="00FD1E71" w:rsidRPr="00D03E21">
        <w:rPr>
          <w:rFonts w:ascii="Arial" w:hAnsi="Arial" w:cs="Arial"/>
        </w:rPr>
        <w:t xml:space="preserve"> </w:t>
      </w:r>
      <w:r w:rsidRPr="00D03E21">
        <w:rPr>
          <w:rFonts w:ascii="Arial" w:hAnsi="Arial" w:cs="Arial"/>
        </w:rPr>
        <w:t xml:space="preserve">przed związaniem zaprawy i oczyścić odzyskane </w:t>
      </w:r>
      <w:r w:rsidR="00AE03A6" w:rsidRPr="00D03E21">
        <w:rPr>
          <w:rFonts w:ascii="Arial" w:hAnsi="Arial" w:cs="Arial"/>
        </w:rPr>
        <w:t>cegły</w:t>
      </w:r>
      <w:r w:rsidRPr="00D03E21">
        <w:rPr>
          <w:rFonts w:ascii="Arial" w:hAnsi="Arial" w:cs="Arial"/>
        </w:rPr>
        <w:t xml:space="preserve"> (</w:t>
      </w:r>
      <w:r w:rsidR="00525DD3" w:rsidRPr="00D03E21">
        <w:rPr>
          <w:rFonts w:ascii="Arial" w:hAnsi="Arial" w:cs="Arial"/>
        </w:rPr>
        <w:t>p</w:t>
      </w:r>
      <w:r w:rsidRPr="00D03E21">
        <w:rPr>
          <w:rFonts w:ascii="Arial" w:hAnsi="Arial" w:cs="Arial"/>
        </w:rPr>
        <w:t xml:space="preserve">rzewidziano czterokrotne wykorzystanie </w:t>
      </w:r>
      <w:r w:rsidR="00AE03A6" w:rsidRPr="00D03E21">
        <w:rPr>
          <w:rFonts w:ascii="Arial" w:hAnsi="Arial" w:cs="Arial"/>
        </w:rPr>
        <w:t>cegieł</w:t>
      </w:r>
      <w:r w:rsidRPr="00D03E21">
        <w:rPr>
          <w:rFonts w:ascii="Arial" w:hAnsi="Arial" w:cs="Arial"/>
        </w:rPr>
        <w:t xml:space="preserve"> przez kolejnych zdający</w:t>
      </w:r>
      <w:r w:rsidR="00F21295" w:rsidRPr="00D03E21">
        <w:rPr>
          <w:rFonts w:ascii="Arial" w:hAnsi="Arial" w:cs="Arial"/>
        </w:rPr>
        <w:t>ch na stanowisku egzaminacyjnym</w:t>
      </w:r>
      <w:r w:rsidRPr="00D03E21">
        <w:rPr>
          <w:rFonts w:ascii="Arial" w:hAnsi="Arial" w:cs="Arial"/>
        </w:rPr>
        <w:t>)</w:t>
      </w:r>
      <w:r w:rsidR="00F21295" w:rsidRPr="00D03E21">
        <w:rPr>
          <w:rFonts w:ascii="Arial" w:hAnsi="Arial" w:cs="Arial"/>
        </w:rPr>
        <w:t>,</w:t>
      </w:r>
    </w:p>
    <w:p w14:paraId="0D734D9A" w14:textId="77777777" w:rsidR="00AE03A6" w:rsidRPr="00D03E21" w:rsidRDefault="00AE03A6" w:rsidP="00965509">
      <w:pPr>
        <w:numPr>
          <w:ilvl w:val="0"/>
          <w:numId w:val="38"/>
        </w:numPr>
        <w:suppressAutoHyphens w:val="0"/>
        <w:spacing w:after="0"/>
        <w:ind w:left="284" w:hanging="142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>usunąć cegły „dziewiątki” przygotowane przez zdającego</w:t>
      </w:r>
      <w:r w:rsidR="00387871" w:rsidRPr="00D03E21">
        <w:rPr>
          <w:rFonts w:ascii="Arial" w:hAnsi="Arial" w:cs="Arial"/>
        </w:rPr>
        <w:t xml:space="preserve"> – nie należy </w:t>
      </w:r>
      <w:r w:rsidR="00C717FB" w:rsidRPr="00D03E21">
        <w:rPr>
          <w:rFonts w:ascii="Arial" w:hAnsi="Arial" w:cs="Arial"/>
        </w:rPr>
        <w:t xml:space="preserve">ich </w:t>
      </w:r>
      <w:r w:rsidR="00387871" w:rsidRPr="00D03E21">
        <w:rPr>
          <w:rFonts w:ascii="Arial" w:hAnsi="Arial" w:cs="Arial"/>
        </w:rPr>
        <w:t>przeznaczać dla kolejnych zdających</w:t>
      </w:r>
      <w:r w:rsidR="00F21295" w:rsidRPr="00D03E21">
        <w:rPr>
          <w:rFonts w:ascii="Arial" w:hAnsi="Arial" w:cs="Arial"/>
        </w:rPr>
        <w:t>,</w:t>
      </w:r>
    </w:p>
    <w:p w14:paraId="6796D175" w14:textId="373A2309" w:rsidR="002E10A8" w:rsidRPr="00D03E21" w:rsidRDefault="00B87D32" w:rsidP="003E3B42">
      <w:pPr>
        <w:numPr>
          <w:ilvl w:val="0"/>
          <w:numId w:val="38"/>
        </w:numPr>
        <w:suppressAutoHyphens w:val="0"/>
        <w:spacing w:after="0"/>
        <w:ind w:left="284" w:hanging="142"/>
        <w:jc w:val="both"/>
        <w:rPr>
          <w:rFonts w:ascii="Arial" w:hAnsi="Arial" w:cs="Arial"/>
        </w:rPr>
      </w:pPr>
      <w:r w:rsidRPr="00D03E21">
        <w:rPr>
          <w:rFonts w:ascii="Arial" w:hAnsi="Arial" w:cs="Arial"/>
        </w:rPr>
        <w:t xml:space="preserve">ściągnąć warstwę </w:t>
      </w:r>
      <w:r w:rsidR="00FF4524" w:rsidRPr="00D03E21">
        <w:rPr>
          <w:rFonts w:ascii="Arial" w:hAnsi="Arial" w:cs="Arial"/>
        </w:rPr>
        <w:t>tynku</w:t>
      </w:r>
      <w:r w:rsidR="00F655AA" w:rsidRPr="00D03E21">
        <w:rPr>
          <w:rFonts w:ascii="Arial" w:hAnsi="Arial" w:cs="Arial"/>
        </w:rPr>
        <w:t>,</w:t>
      </w:r>
      <w:r w:rsidR="00FF4524" w:rsidRPr="00D03E21">
        <w:rPr>
          <w:rFonts w:ascii="Arial" w:hAnsi="Arial" w:cs="Arial"/>
        </w:rPr>
        <w:t xml:space="preserve"> oczyścić podłoże</w:t>
      </w:r>
      <w:r w:rsidR="00F655AA" w:rsidRPr="00D03E21">
        <w:rPr>
          <w:rFonts w:ascii="Arial" w:hAnsi="Arial" w:cs="Arial"/>
        </w:rPr>
        <w:t xml:space="preserve"> i lekko zakurzyć</w:t>
      </w:r>
      <w:r w:rsidRPr="00D03E21">
        <w:rPr>
          <w:rFonts w:ascii="Arial" w:hAnsi="Arial" w:cs="Arial"/>
        </w:rPr>
        <w:t>.</w:t>
      </w:r>
    </w:p>
    <w:p w14:paraId="1FEE6BAB" w14:textId="77777777" w:rsidR="007447BA" w:rsidRPr="00D03E21" w:rsidRDefault="007447BA">
      <w:pPr>
        <w:suppressAutoHyphens w:val="0"/>
        <w:spacing w:after="0" w:line="240" w:lineRule="auto"/>
        <w:rPr>
          <w:rFonts w:ascii="Arial" w:eastAsia="Times New Roman" w:hAnsi="Arial" w:cs="Arial"/>
          <w:b/>
        </w:rPr>
      </w:pPr>
      <w:r w:rsidRPr="00D03E21">
        <w:rPr>
          <w:rFonts w:cs="Arial"/>
          <w:b/>
        </w:rPr>
        <w:br w:type="page"/>
      </w:r>
    </w:p>
    <w:p w14:paraId="18A543C2" w14:textId="77777777" w:rsidR="007447BA" w:rsidRPr="00D03E21" w:rsidRDefault="007447BA" w:rsidP="009D301A">
      <w:pPr>
        <w:pStyle w:val="Tekstpodstawowy22"/>
        <w:spacing w:after="120" w:line="240" w:lineRule="auto"/>
        <w:ind w:right="-142"/>
        <w:jc w:val="center"/>
        <w:rPr>
          <w:rFonts w:cs="Arial"/>
          <w:b/>
          <w:sz w:val="22"/>
          <w:szCs w:val="22"/>
        </w:rPr>
      </w:pPr>
    </w:p>
    <w:p w14:paraId="17252BA4" w14:textId="77777777" w:rsidR="00276B0E" w:rsidRPr="00D03E21" w:rsidRDefault="008663EE" w:rsidP="009D301A">
      <w:pPr>
        <w:pStyle w:val="Tekstpodstawowy22"/>
        <w:spacing w:after="120" w:line="240" w:lineRule="auto"/>
        <w:ind w:right="-142"/>
        <w:jc w:val="center"/>
        <w:rPr>
          <w:rFonts w:cs="Arial"/>
          <w:b/>
          <w:sz w:val="22"/>
          <w:szCs w:val="22"/>
          <w:u w:val="single"/>
        </w:rPr>
      </w:pPr>
      <w:r w:rsidRPr="00D03E21">
        <w:rPr>
          <w:rFonts w:cs="Arial"/>
          <w:b/>
          <w:sz w:val="22"/>
          <w:szCs w:val="22"/>
        </w:rPr>
        <w:t xml:space="preserve">Kalkulacja kosztów wykonania zadania </w:t>
      </w:r>
      <w:r w:rsidRPr="00D03E21">
        <w:rPr>
          <w:rFonts w:cs="Arial"/>
          <w:b/>
          <w:sz w:val="22"/>
          <w:szCs w:val="22"/>
          <w:u w:val="single"/>
        </w:rPr>
        <w:t>w przeliczeniu na jednego zdającego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6"/>
        <w:gridCol w:w="2925"/>
        <w:gridCol w:w="3224"/>
      </w:tblGrid>
      <w:tr w:rsidR="00D03E21" w:rsidRPr="00D03E21" w14:paraId="1C1E2C8F" w14:textId="77777777" w:rsidTr="0046421B">
        <w:trPr>
          <w:trHeight w:val="274"/>
        </w:trPr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7F4F8" w14:textId="77777777" w:rsidR="008663EE" w:rsidRPr="00D03E21" w:rsidRDefault="008663EE" w:rsidP="008F1C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4D7F06" w14:textId="6AC09ADF" w:rsidR="00F325C1" w:rsidRPr="00D03E21" w:rsidRDefault="008663EE" w:rsidP="008F1C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Szacunkowy koszt</w:t>
            </w:r>
          </w:p>
          <w:p w14:paraId="1C0ED41C" w14:textId="77777777" w:rsidR="008663EE" w:rsidRPr="00D03E21" w:rsidRDefault="008663EE" w:rsidP="008F1C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EC0238" w14:textId="77777777" w:rsidR="008663EE" w:rsidRPr="00D03E21" w:rsidRDefault="008663EE" w:rsidP="008F1C9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D03E21" w:rsidRPr="00D03E21" w14:paraId="48CB8567" w14:textId="77777777" w:rsidTr="0046421B">
        <w:trPr>
          <w:trHeight w:val="340"/>
        </w:trPr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3A7F" w14:textId="77777777" w:rsidR="008663EE" w:rsidRPr="0046421B" w:rsidRDefault="008663EE" w:rsidP="008F1C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421B">
              <w:rPr>
                <w:rFonts w:ascii="Arial" w:hAnsi="Arial" w:cs="Arial"/>
                <w:sz w:val="20"/>
                <w:szCs w:val="20"/>
              </w:rPr>
              <w:t>Materiały zużywane w całości przez jednego zdającego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FE17" w14:textId="49C396C8" w:rsidR="008663EE" w:rsidRPr="00D03E21" w:rsidRDefault="003E3B42" w:rsidP="00BA54D6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</w:rPr>
              <w:t>96,00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9E08" w14:textId="77777777" w:rsidR="008663EE" w:rsidRPr="00D03E21" w:rsidRDefault="008663EE" w:rsidP="008F1C9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-</w:t>
            </w:r>
          </w:p>
        </w:tc>
      </w:tr>
      <w:tr w:rsidR="00D03E21" w:rsidRPr="00D03E21" w14:paraId="7B695082" w14:textId="77777777" w:rsidTr="0046421B">
        <w:trPr>
          <w:trHeight w:val="213"/>
        </w:trPr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9ADB" w14:textId="77777777" w:rsidR="004769BF" w:rsidRPr="0046421B" w:rsidRDefault="004769BF" w:rsidP="008F1C9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421B">
              <w:rPr>
                <w:rFonts w:ascii="Arial" w:hAnsi="Arial" w:cs="Arial"/>
                <w:sz w:val="20"/>
                <w:szCs w:val="20"/>
              </w:rPr>
              <w:t>Materiały wielokrotnie wykorzystywane na jednym stanowisku egzaminacyjnym</w:t>
            </w:r>
            <w:r w:rsidRPr="0046421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A69D" w14:textId="7F6ED667" w:rsidR="004769BF" w:rsidRPr="00D03E21" w:rsidRDefault="00FF4524" w:rsidP="00BA54D6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  <w:bCs/>
              </w:rPr>
              <w:t>64,50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B3D1" w14:textId="77777777" w:rsidR="000C20FE" w:rsidRPr="00D03E21" w:rsidRDefault="000C20FE" w:rsidP="008F1C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3E21">
              <w:rPr>
                <w:rFonts w:ascii="Arial" w:hAnsi="Arial" w:cs="Arial"/>
                <w:sz w:val="20"/>
                <w:szCs w:val="20"/>
              </w:rPr>
              <w:t>należy podzielić przez liczbę</w:t>
            </w:r>
            <w:r w:rsidR="00387871" w:rsidRPr="00D03E21">
              <w:rPr>
                <w:rFonts w:ascii="Arial" w:hAnsi="Arial" w:cs="Arial"/>
                <w:sz w:val="20"/>
                <w:szCs w:val="20"/>
              </w:rPr>
              <w:t>*</w:t>
            </w:r>
            <w:r w:rsidRPr="00D03E21">
              <w:rPr>
                <w:rFonts w:ascii="Arial" w:hAnsi="Arial" w:cs="Arial"/>
                <w:sz w:val="20"/>
                <w:szCs w:val="20"/>
              </w:rPr>
              <w:t xml:space="preserve"> zdających na jednym stanowisku egzaminacyjnym</w:t>
            </w:r>
          </w:p>
        </w:tc>
      </w:tr>
      <w:tr w:rsidR="00D03E21" w:rsidRPr="00D03E21" w14:paraId="04D80419" w14:textId="77777777" w:rsidTr="0046421B"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8789" w14:textId="77777777" w:rsidR="000C20FE" w:rsidRPr="0046421B" w:rsidRDefault="000C20FE" w:rsidP="008F1C9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421B">
              <w:rPr>
                <w:rFonts w:ascii="Arial" w:hAnsi="Arial" w:cs="Arial"/>
                <w:bCs/>
                <w:sz w:val="20"/>
                <w:szCs w:val="20"/>
              </w:rPr>
              <w:t>Materiały potrzebne do przygotowania jednego stanowiska na egzamin przez organizatorów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36F" w14:textId="1A908DF5" w:rsidR="000C20FE" w:rsidRPr="00D03E21" w:rsidRDefault="00E8222E" w:rsidP="008F1C98">
            <w:pPr>
              <w:pStyle w:val="Nagwek6"/>
              <w:tabs>
                <w:tab w:val="left" w:pos="1310"/>
              </w:tabs>
              <w:spacing w:before="0" w:after="0" w:line="240" w:lineRule="auto"/>
              <w:ind w:right="393"/>
              <w:jc w:val="center"/>
              <w:rPr>
                <w:rFonts w:ascii="Arial" w:eastAsia="Arial Unicode MS" w:hAnsi="Arial" w:cs="Arial"/>
              </w:rPr>
            </w:pPr>
            <w:r w:rsidRPr="00D03E21">
              <w:rPr>
                <w:rFonts w:ascii="Arial" w:eastAsia="Arial Unicode MS" w:hAnsi="Arial" w:cs="Arial"/>
              </w:rPr>
              <w:t>25,00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99CD" w14:textId="77777777" w:rsidR="000C20FE" w:rsidRPr="00D03E21" w:rsidRDefault="000C20FE" w:rsidP="008F1C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3E21">
              <w:rPr>
                <w:rFonts w:ascii="Arial" w:hAnsi="Arial" w:cs="Arial"/>
                <w:sz w:val="20"/>
                <w:szCs w:val="20"/>
              </w:rPr>
              <w:t>należy podzielić przez liczbę</w:t>
            </w:r>
            <w:r w:rsidR="00387871" w:rsidRPr="00D03E21">
              <w:rPr>
                <w:rFonts w:ascii="Arial" w:hAnsi="Arial" w:cs="Arial"/>
                <w:sz w:val="20"/>
                <w:szCs w:val="20"/>
              </w:rPr>
              <w:t>*</w:t>
            </w:r>
            <w:r w:rsidRPr="00D03E21">
              <w:rPr>
                <w:rFonts w:ascii="Arial" w:hAnsi="Arial" w:cs="Arial"/>
                <w:sz w:val="20"/>
                <w:szCs w:val="20"/>
              </w:rPr>
              <w:t xml:space="preserve"> zdających na jednym stanowisku egzaminacyjnym</w:t>
            </w:r>
          </w:p>
        </w:tc>
      </w:tr>
      <w:tr w:rsidR="00D03E21" w:rsidRPr="00D03E21" w14:paraId="73550F73" w14:textId="77777777" w:rsidTr="0046421B"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F684" w14:textId="77777777" w:rsidR="004769BF" w:rsidRPr="00D03E21" w:rsidRDefault="004769BF" w:rsidP="008F1C9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1214" w14:textId="36A2AAAC" w:rsidR="00E8222E" w:rsidRPr="00D03E21" w:rsidRDefault="00E8222E" w:rsidP="00E822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  <w:bCs/>
              </w:rPr>
              <w:t>96,00+89,50,00/n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40EF" w14:textId="77777777" w:rsidR="004769BF" w:rsidRPr="00D03E21" w:rsidRDefault="004769BF" w:rsidP="008F1C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8F1C98" w:rsidRPr="00D03E21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D03E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20FE" w:rsidRPr="00D03E21">
              <w:rPr>
                <w:rFonts w:ascii="Arial" w:hAnsi="Arial" w:cs="Arial"/>
                <w:sz w:val="20"/>
                <w:szCs w:val="20"/>
              </w:rPr>
              <w:t>–</w:t>
            </w:r>
            <w:r w:rsidRPr="00D03E21">
              <w:rPr>
                <w:rFonts w:ascii="Arial" w:hAnsi="Arial" w:cs="Arial"/>
                <w:sz w:val="20"/>
                <w:szCs w:val="20"/>
              </w:rPr>
              <w:t xml:space="preserve"> liczba zdających na jednym stanowisku egzaminacyjnym</w:t>
            </w:r>
          </w:p>
        </w:tc>
      </w:tr>
    </w:tbl>
    <w:p w14:paraId="213EADEF" w14:textId="77777777" w:rsidR="008F1C98" w:rsidRPr="00D03E21" w:rsidRDefault="008F1C98" w:rsidP="008F1C98">
      <w:pPr>
        <w:pStyle w:val="Tekstpodstawowy22"/>
        <w:spacing w:before="120" w:after="120" w:line="240" w:lineRule="auto"/>
        <w:ind w:right="-142"/>
        <w:rPr>
          <w:rFonts w:cs="Arial"/>
          <w:i/>
          <w:sz w:val="22"/>
          <w:szCs w:val="22"/>
        </w:rPr>
      </w:pPr>
      <w:r w:rsidRPr="00D03E21">
        <w:rPr>
          <w:rFonts w:cs="Arial"/>
          <w:b/>
          <w:sz w:val="22"/>
          <w:szCs w:val="22"/>
        </w:rPr>
        <w:t>*</w:t>
      </w:r>
      <w:r w:rsidR="00387871" w:rsidRPr="00D03E21">
        <w:rPr>
          <w:rFonts w:cs="Arial"/>
          <w:b/>
          <w:sz w:val="22"/>
          <w:szCs w:val="22"/>
        </w:rPr>
        <w:t xml:space="preserve">Zakłada się, że </w:t>
      </w:r>
      <w:r w:rsidRPr="00D03E21">
        <w:rPr>
          <w:rFonts w:cs="Arial"/>
          <w:b/>
          <w:sz w:val="22"/>
          <w:szCs w:val="22"/>
        </w:rPr>
        <w:t>na 1</w:t>
      </w:r>
      <w:r w:rsidR="005029F1" w:rsidRPr="00D03E21">
        <w:rPr>
          <w:rFonts w:cs="Arial"/>
          <w:b/>
          <w:sz w:val="22"/>
          <w:szCs w:val="22"/>
        </w:rPr>
        <w:t xml:space="preserve"> stanowisku egzamin będą zdawać </w:t>
      </w:r>
      <w:r w:rsidRPr="00D03E21">
        <w:rPr>
          <w:rFonts w:cs="Arial"/>
          <w:b/>
          <w:sz w:val="22"/>
          <w:szCs w:val="22"/>
        </w:rPr>
        <w:t>4 osoby</w:t>
      </w:r>
      <w:r w:rsidRPr="00D03E21">
        <w:rPr>
          <w:rFonts w:cs="Arial"/>
          <w:sz w:val="22"/>
          <w:szCs w:val="22"/>
        </w:rPr>
        <w:t>.</w:t>
      </w:r>
    </w:p>
    <w:p w14:paraId="7CA366BD" w14:textId="77777777" w:rsidR="004769BF" w:rsidRPr="00D03E21" w:rsidRDefault="004769BF" w:rsidP="008663EE">
      <w:pPr>
        <w:pStyle w:val="Tekstpodstawowy22"/>
        <w:spacing w:after="120" w:line="240" w:lineRule="auto"/>
        <w:ind w:right="-142"/>
        <w:rPr>
          <w:rFonts w:cs="Arial"/>
          <w:b/>
          <w:sz w:val="22"/>
          <w:szCs w:val="22"/>
        </w:rPr>
      </w:pPr>
    </w:p>
    <w:p w14:paraId="23A9545A" w14:textId="77777777" w:rsidR="007447BA" w:rsidRPr="00D03E21" w:rsidRDefault="007447BA" w:rsidP="008663EE">
      <w:pPr>
        <w:pStyle w:val="Tekstpodstawowy22"/>
        <w:spacing w:after="120" w:line="240" w:lineRule="auto"/>
        <w:ind w:right="-142"/>
        <w:rPr>
          <w:rFonts w:cs="Arial"/>
          <w:b/>
          <w:sz w:val="22"/>
          <w:szCs w:val="22"/>
        </w:rPr>
      </w:pPr>
    </w:p>
    <w:p w14:paraId="3215C58E" w14:textId="77777777" w:rsidR="008663EE" w:rsidRPr="00D03E21" w:rsidRDefault="008663EE" w:rsidP="00F17755">
      <w:pPr>
        <w:pStyle w:val="Tekstpodstawowy22"/>
        <w:spacing w:line="240" w:lineRule="auto"/>
        <w:ind w:right="-142"/>
        <w:jc w:val="center"/>
        <w:rPr>
          <w:rFonts w:cs="Arial"/>
          <w:b/>
          <w:sz w:val="22"/>
          <w:szCs w:val="22"/>
        </w:rPr>
      </w:pPr>
      <w:r w:rsidRPr="00D03E21">
        <w:rPr>
          <w:rFonts w:cs="Arial"/>
          <w:b/>
          <w:sz w:val="22"/>
          <w:szCs w:val="22"/>
        </w:rPr>
        <w:t xml:space="preserve">Koszty </w:t>
      </w:r>
      <w:r w:rsidR="00276B0E" w:rsidRPr="00D03E21">
        <w:rPr>
          <w:rFonts w:cs="Arial"/>
          <w:b/>
          <w:sz w:val="22"/>
          <w:szCs w:val="22"/>
          <w:u w:val="single"/>
        </w:rPr>
        <w:t>w przeliczeniu na jednego zdającego</w:t>
      </w:r>
      <w:r w:rsidR="00276B0E" w:rsidRPr="00D03E21">
        <w:rPr>
          <w:rFonts w:cs="Arial"/>
          <w:b/>
          <w:sz w:val="22"/>
          <w:szCs w:val="22"/>
        </w:rPr>
        <w:t xml:space="preserve"> przy założeniu</w:t>
      </w:r>
      <w:r w:rsidRPr="00D03E21">
        <w:rPr>
          <w:rFonts w:cs="Arial"/>
          <w:b/>
          <w:sz w:val="22"/>
          <w:szCs w:val="22"/>
        </w:rPr>
        <w:t xml:space="preserve"> </w:t>
      </w:r>
      <w:r w:rsidRPr="00D03E21">
        <w:rPr>
          <w:rFonts w:cs="Arial"/>
          <w:b/>
          <w:sz w:val="22"/>
          <w:szCs w:val="22"/>
          <w:u w:val="single"/>
        </w:rPr>
        <w:t>4 zdających</w:t>
      </w:r>
      <w:r w:rsidRPr="00D03E21">
        <w:rPr>
          <w:rFonts w:cs="Arial"/>
          <w:b/>
          <w:sz w:val="22"/>
          <w:szCs w:val="22"/>
        </w:rPr>
        <w:t xml:space="preserve"> na jednym stanowisku egzaminacyjnym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106"/>
        <w:gridCol w:w="3085"/>
        <w:gridCol w:w="3294"/>
      </w:tblGrid>
      <w:tr w:rsidR="00D03E21" w:rsidRPr="00D03E21" w14:paraId="6A58B408" w14:textId="77777777" w:rsidTr="0046421B">
        <w:trPr>
          <w:trHeight w:val="27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48AFA8" w14:textId="77777777" w:rsidR="008663EE" w:rsidRPr="00D03E21" w:rsidRDefault="008663EE" w:rsidP="00DB15A5">
            <w:pPr>
              <w:spacing w:before="30" w:after="3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87760D" w14:textId="77777777" w:rsidR="00F325C1" w:rsidRPr="00D03E21" w:rsidRDefault="008663EE" w:rsidP="00F325C1">
            <w:pPr>
              <w:spacing w:before="30" w:after="3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Szacunkowy koszt</w:t>
            </w:r>
          </w:p>
          <w:p w14:paraId="52C8CF80" w14:textId="77777777" w:rsidR="008663EE" w:rsidRPr="00D03E21" w:rsidRDefault="008663EE" w:rsidP="00F325C1">
            <w:pPr>
              <w:spacing w:before="30" w:after="3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CD4839" w14:textId="77777777" w:rsidR="008663EE" w:rsidRPr="00D03E21" w:rsidRDefault="008663EE" w:rsidP="00DB15A5">
            <w:pPr>
              <w:spacing w:before="30" w:after="3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3E21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D03E21" w:rsidRPr="00D03E21" w14:paraId="365F5CDD" w14:textId="77777777" w:rsidTr="0046421B">
        <w:trPr>
          <w:trHeight w:val="3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8486" w14:textId="77777777" w:rsidR="00276B0E" w:rsidRPr="0046421B" w:rsidRDefault="00276B0E" w:rsidP="00276B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6421B">
              <w:rPr>
                <w:rFonts w:ascii="Arial" w:hAnsi="Arial" w:cs="Arial"/>
                <w:sz w:val="20"/>
                <w:szCs w:val="20"/>
              </w:rPr>
              <w:t>Materiały zużywane w całości przez jednego zdającego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FEEA" w14:textId="4137FE16" w:rsidR="00276B0E" w:rsidRPr="00D03E21" w:rsidRDefault="003E3B42" w:rsidP="00F325C1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</w:rPr>
              <w:t>96,00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48FA" w14:textId="77777777" w:rsidR="00276B0E" w:rsidRPr="00D03E21" w:rsidRDefault="00276B0E" w:rsidP="00276B0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03E21">
              <w:rPr>
                <w:rFonts w:ascii="Arial" w:hAnsi="Arial" w:cs="Arial"/>
              </w:rPr>
              <w:t>-</w:t>
            </w:r>
          </w:p>
        </w:tc>
      </w:tr>
      <w:tr w:rsidR="00D03E21" w:rsidRPr="00D03E21" w14:paraId="1459B1C7" w14:textId="77777777" w:rsidTr="0046421B">
        <w:trPr>
          <w:trHeight w:val="213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4D0D" w14:textId="77777777" w:rsidR="00276B0E" w:rsidRPr="0046421B" w:rsidRDefault="00276B0E" w:rsidP="00276B0E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421B">
              <w:rPr>
                <w:rFonts w:ascii="Arial" w:hAnsi="Arial" w:cs="Arial"/>
                <w:sz w:val="20"/>
                <w:szCs w:val="20"/>
              </w:rPr>
              <w:t>Materiały wielokrotnie wykorzystywane na jednym stanowisku egzaminacyjnym</w:t>
            </w:r>
            <w:r w:rsidRPr="0046421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922" w14:textId="6498D0E8" w:rsidR="00276B0E" w:rsidRPr="00D03E21" w:rsidRDefault="00FF4524" w:rsidP="00EC0914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  <w:bCs/>
              </w:rPr>
              <w:t>16</w:t>
            </w:r>
            <w:r w:rsidR="00F17755" w:rsidRPr="00D03E21">
              <w:rPr>
                <w:rFonts w:ascii="Arial" w:hAnsi="Arial" w:cs="Arial"/>
                <w:b/>
                <w:bCs/>
              </w:rPr>
              <w:t>,</w:t>
            </w:r>
            <w:r w:rsidRPr="00D03E21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63AD" w14:textId="77777777" w:rsidR="00276B0E" w:rsidRPr="00D03E21" w:rsidRDefault="00276B0E" w:rsidP="00276B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3E21">
              <w:rPr>
                <w:rFonts w:ascii="Arial" w:hAnsi="Arial" w:cs="Arial"/>
                <w:sz w:val="20"/>
                <w:szCs w:val="20"/>
              </w:rPr>
              <w:t>przy założeniu 4 zdających na jednym stanowisku egzaminacyjnym (4 zmiany)</w:t>
            </w:r>
          </w:p>
        </w:tc>
      </w:tr>
      <w:tr w:rsidR="00D03E21" w:rsidRPr="00D03E21" w14:paraId="490437B7" w14:textId="77777777" w:rsidTr="0046421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CF2C" w14:textId="77777777" w:rsidR="00276B0E" w:rsidRPr="0046421B" w:rsidRDefault="00276B0E" w:rsidP="00276B0E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421B">
              <w:rPr>
                <w:rFonts w:ascii="Arial" w:hAnsi="Arial" w:cs="Arial"/>
                <w:bCs/>
                <w:sz w:val="20"/>
                <w:szCs w:val="20"/>
              </w:rPr>
              <w:t>Materiały potrzebne do przygotowania jednego stanowiska na egzamin przez organizatorów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A773" w14:textId="4D836396" w:rsidR="00276B0E" w:rsidRPr="00D03E21" w:rsidRDefault="00E8222E" w:rsidP="00F325C1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  <w:bCs/>
              </w:rPr>
              <w:t>6,25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FCC" w14:textId="77777777" w:rsidR="00276B0E" w:rsidRPr="00D03E21" w:rsidRDefault="00276B0E" w:rsidP="00276B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3E21">
              <w:rPr>
                <w:rFonts w:ascii="Arial" w:hAnsi="Arial" w:cs="Arial"/>
                <w:sz w:val="20"/>
                <w:szCs w:val="20"/>
              </w:rPr>
              <w:t>przy założeniu 4 zdających na jednym stanowisku egzaminacyjnym (4 zmiany)</w:t>
            </w:r>
          </w:p>
        </w:tc>
      </w:tr>
      <w:tr w:rsidR="00FD1E71" w:rsidRPr="00D03E21" w14:paraId="1304D656" w14:textId="77777777" w:rsidTr="0046421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42D1" w14:textId="77777777" w:rsidR="008663EE" w:rsidRPr="00D03E21" w:rsidRDefault="008663EE" w:rsidP="00DB15A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35DF" w14:textId="6E6D5022" w:rsidR="008663EE" w:rsidRPr="00D03E21" w:rsidRDefault="00E8222E" w:rsidP="00D03E21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D03E21">
              <w:rPr>
                <w:rFonts w:ascii="Arial" w:hAnsi="Arial" w:cs="Arial"/>
                <w:b/>
                <w:bCs/>
              </w:rPr>
              <w:t>118,40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612" w14:textId="77777777" w:rsidR="008663EE" w:rsidRPr="00D03E21" w:rsidRDefault="008663EE" w:rsidP="00DB15A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B9F53E5" w14:textId="77777777" w:rsidR="00CE6B78" w:rsidRPr="00D03E21" w:rsidRDefault="00CE6B78" w:rsidP="008A10FA">
      <w:pPr>
        <w:spacing w:after="0" w:line="240" w:lineRule="auto"/>
        <w:ind w:left="3969"/>
        <w:outlineLvl w:val="1"/>
        <w:rPr>
          <w:rFonts w:ascii="Arial" w:hAnsi="Arial" w:cs="Arial"/>
          <w:b/>
        </w:rPr>
      </w:pPr>
    </w:p>
    <w:sectPr w:rsidR="00CE6B78" w:rsidRPr="00D03E21" w:rsidSect="007447BA">
      <w:headerReference w:type="default" r:id="rId12"/>
      <w:footerReference w:type="even" r:id="rId13"/>
      <w:footerReference w:type="default" r:id="rId14"/>
      <w:type w:val="continuous"/>
      <w:pgSz w:w="11906" w:h="16838"/>
      <w:pgMar w:top="862" w:right="567" w:bottom="1134" w:left="862" w:header="284" w:footer="5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C8B81" w14:textId="77777777" w:rsidR="001F3F48" w:rsidRDefault="001F3F48">
      <w:r>
        <w:separator/>
      </w:r>
    </w:p>
  </w:endnote>
  <w:endnote w:type="continuationSeparator" w:id="0">
    <w:p w14:paraId="658B7DAB" w14:textId="77777777" w:rsidR="001F3F48" w:rsidRDefault="001F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F614" w14:textId="77777777" w:rsidR="00D12B14" w:rsidRDefault="00D12B14" w:rsidP="00E80C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B41FE0" w14:textId="77777777" w:rsidR="00D12B14" w:rsidRDefault="00D12B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85F7" w14:textId="77777777" w:rsidR="00D12B14" w:rsidRPr="007447BA" w:rsidRDefault="00D12B14" w:rsidP="00837A69">
    <w:pPr>
      <w:pStyle w:val="Stopka"/>
      <w:jc w:val="center"/>
      <w:rPr>
        <w:rFonts w:ascii="Arial" w:hAnsi="Arial" w:cs="Arial"/>
        <w:sz w:val="20"/>
        <w:szCs w:val="20"/>
      </w:rPr>
    </w:pPr>
    <w:r w:rsidRPr="007447BA">
      <w:rPr>
        <w:rFonts w:ascii="Arial" w:hAnsi="Arial" w:cs="Arial"/>
        <w:sz w:val="20"/>
        <w:szCs w:val="20"/>
      </w:rPr>
      <w:t xml:space="preserve">Strona </w:t>
    </w:r>
    <w:r w:rsidRPr="007447BA">
      <w:rPr>
        <w:rFonts w:ascii="Arial" w:hAnsi="Arial" w:cs="Arial"/>
        <w:sz w:val="20"/>
        <w:szCs w:val="20"/>
      </w:rPr>
      <w:fldChar w:fldCharType="begin"/>
    </w:r>
    <w:r w:rsidRPr="007447BA">
      <w:rPr>
        <w:rFonts w:ascii="Arial" w:hAnsi="Arial" w:cs="Arial"/>
        <w:sz w:val="20"/>
        <w:szCs w:val="20"/>
      </w:rPr>
      <w:instrText>PAGE</w:instrText>
    </w:r>
    <w:r w:rsidRPr="007447BA">
      <w:rPr>
        <w:rFonts w:ascii="Arial" w:hAnsi="Arial" w:cs="Arial"/>
        <w:sz w:val="20"/>
        <w:szCs w:val="20"/>
      </w:rPr>
      <w:fldChar w:fldCharType="separate"/>
    </w:r>
    <w:r w:rsidR="005A4700">
      <w:rPr>
        <w:rFonts w:ascii="Arial" w:hAnsi="Arial" w:cs="Arial"/>
        <w:noProof/>
        <w:sz w:val="20"/>
        <w:szCs w:val="20"/>
      </w:rPr>
      <w:t>4</w:t>
    </w:r>
    <w:r w:rsidRPr="007447BA">
      <w:rPr>
        <w:rFonts w:ascii="Arial" w:hAnsi="Arial" w:cs="Arial"/>
        <w:sz w:val="20"/>
        <w:szCs w:val="20"/>
      </w:rPr>
      <w:fldChar w:fldCharType="end"/>
    </w:r>
    <w:r w:rsidRPr="007447BA">
      <w:rPr>
        <w:rFonts w:ascii="Arial" w:hAnsi="Arial" w:cs="Arial"/>
        <w:sz w:val="20"/>
        <w:szCs w:val="20"/>
      </w:rPr>
      <w:t xml:space="preserve"> z </w:t>
    </w:r>
    <w:r w:rsidRPr="007447BA">
      <w:rPr>
        <w:rFonts w:ascii="Arial" w:hAnsi="Arial" w:cs="Arial"/>
        <w:sz w:val="20"/>
        <w:szCs w:val="20"/>
      </w:rPr>
      <w:fldChar w:fldCharType="begin"/>
    </w:r>
    <w:r w:rsidRPr="007447BA">
      <w:rPr>
        <w:rFonts w:ascii="Arial" w:hAnsi="Arial" w:cs="Arial"/>
        <w:sz w:val="20"/>
        <w:szCs w:val="20"/>
      </w:rPr>
      <w:instrText>NUMPAGES</w:instrText>
    </w:r>
    <w:r w:rsidRPr="007447BA">
      <w:rPr>
        <w:rFonts w:ascii="Arial" w:hAnsi="Arial" w:cs="Arial"/>
        <w:sz w:val="20"/>
        <w:szCs w:val="20"/>
      </w:rPr>
      <w:fldChar w:fldCharType="separate"/>
    </w:r>
    <w:r w:rsidR="005A4700">
      <w:rPr>
        <w:rFonts w:ascii="Arial" w:hAnsi="Arial" w:cs="Arial"/>
        <w:noProof/>
        <w:sz w:val="20"/>
        <w:szCs w:val="20"/>
      </w:rPr>
      <w:t>5</w:t>
    </w:r>
    <w:r w:rsidRPr="007447B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CCC89" w14:textId="77777777" w:rsidR="001F3F48" w:rsidRDefault="001F3F48">
      <w:r>
        <w:separator/>
      </w:r>
    </w:p>
  </w:footnote>
  <w:footnote w:type="continuationSeparator" w:id="0">
    <w:p w14:paraId="1575033D" w14:textId="77777777" w:rsidR="001F3F48" w:rsidRDefault="001F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FB75" w14:textId="77777777" w:rsidR="00D12B14" w:rsidRPr="00837A69" w:rsidRDefault="00D12B14" w:rsidP="00837A69">
    <w:pPr>
      <w:pBdr>
        <w:bottom w:val="single" w:sz="4" w:space="1" w:color="auto"/>
      </w:pBdr>
      <w:spacing w:after="120" w:line="240" w:lineRule="auto"/>
      <w:jc w:val="center"/>
      <w:rPr>
        <w:rFonts w:ascii="Times New Roman" w:hAnsi="Times New Roman"/>
        <w:b/>
        <w:i/>
        <w:color w:val="000000" w:themeColor="text1"/>
      </w:rPr>
    </w:pPr>
    <w:r w:rsidRPr="00345A9E">
      <w:rPr>
        <w:rFonts w:ascii="Times New Roman" w:hAnsi="Times New Roman"/>
        <w:b/>
        <w:i/>
        <w:color w:val="000000" w:themeColor="text1"/>
      </w:rPr>
      <w:t>Materiał chroniony przed nieuprawnionym ujawnieniem, przeznaczony wyłącznie do przygotowania stanowisk, jego treść nie może być ujawniona osobom postronnym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846E082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-360"/>
        </w:tabs>
        <w:ind w:left="432" w:hanging="432"/>
      </w:pPr>
      <w:rPr>
        <w:rFonts w:ascii="Times New Roman" w:eastAsia="Calibri" w:hAnsi="Times New Roman" w:cs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47231B3"/>
    <w:multiLevelType w:val="hybridMultilevel"/>
    <w:tmpl w:val="F050E514"/>
    <w:lvl w:ilvl="0" w:tplc="D9B48FE4">
      <w:start w:val="1"/>
      <w:numFmt w:val="decimal"/>
      <w:lvlText w:val="%1."/>
      <w:lvlJc w:val="center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300CA"/>
    <w:multiLevelType w:val="hybridMultilevel"/>
    <w:tmpl w:val="1F7652D6"/>
    <w:lvl w:ilvl="0" w:tplc="697EA51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B115B"/>
    <w:multiLevelType w:val="hybridMultilevel"/>
    <w:tmpl w:val="F2007B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133B5"/>
    <w:multiLevelType w:val="hybridMultilevel"/>
    <w:tmpl w:val="8376EFC6"/>
    <w:lvl w:ilvl="0" w:tplc="63E23B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F627C2"/>
    <w:multiLevelType w:val="hybridMultilevel"/>
    <w:tmpl w:val="D0F26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51871"/>
    <w:multiLevelType w:val="hybridMultilevel"/>
    <w:tmpl w:val="A76EB3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E94CDD"/>
    <w:multiLevelType w:val="hybridMultilevel"/>
    <w:tmpl w:val="10E0BF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57ECD"/>
    <w:multiLevelType w:val="hybridMultilevel"/>
    <w:tmpl w:val="96269BEA"/>
    <w:lvl w:ilvl="0" w:tplc="A516E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B52F5"/>
    <w:multiLevelType w:val="hybridMultilevel"/>
    <w:tmpl w:val="B24A35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84B26"/>
    <w:multiLevelType w:val="hybridMultilevel"/>
    <w:tmpl w:val="604A7678"/>
    <w:lvl w:ilvl="0" w:tplc="6F6632D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B23E9C"/>
    <w:multiLevelType w:val="hybridMultilevel"/>
    <w:tmpl w:val="A122025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46E7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9" w15:restartNumberingAfterBreak="0">
    <w:nsid w:val="35F23246"/>
    <w:multiLevelType w:val="hybridMultilevel"/>
    <w:tmpl w:val="EE725158"/>
    <w:lvl w:ilvl="0" w:tplc="B0124CCC">
      <w:start w:val="1"/>
      <w:numFmt w:val="decimal"/>
      <w:lvlText w:val="%1."/>
      <w:lvlJc w:val="center"/>
      <w:pPr>
        <w:ind w:left="947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0" w15:restartNumberingAfterBreak="0">
    <w:nsid w:val="36E36E31"/>
    <w:multiLevelType w:val="hybridMultilevel"/>
    <w:tmpl w:val="494C5BB0"/>
    <w:lvl w:ilvl="0" w:tplc="0C42983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6732D"/>
    <w:multiLevelType w:val="hybridMultilevel"/>
    <w:tmpl w:val="8818910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393853D3"/>
    <w:multiLevelType w:val="multilevel"/>
    <w:tmpl w:val="8B444E26"/>
    <w:lvl w:ilvl="0">
      <w:start w:val="1"/>
      <w:numFmt w:val="decimal"/>
      <w:lvlText w:val="%1"/>
      <w:lvlJc w:val="left"/>
      <w:pPr>
        <w:ind w:left="574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06" w:hanging="86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29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3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26" w:hanging="1584"/>
      </w:pPr>
      <w:rPr>
        <w:rFonts w:cs="Times New Roman" w:hint="default"/>
      </w:rPr>
    </w:lvl>
  </w:abstractNum>
  <w:abstractNum w:abstractNumId="23" w15:restartNumberingAfterBreak="0">
    <w:nsid w:val="3C1709BA"/>
    <w:multiLevelType w:val="hybridMultilevel"/>
    <w:tmpl w:val="C96A7268"/>
    <w:lvl w:ilvl="0" w:tplc="02DAE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D7D1A"/>
    <w:multiLevelType w:val="hybridMultilevel"/>
    <w:tmpl w:val="4D0C146A"/>
    <w:lvl w:ilvl="0" w:tplc="2DF6A7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E07CF"/>
    <w:multiLevelType w:val="hybridMultilevel"/>
    <w:tmpl w:val="6BD07BCE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6355D"/>
    <w:multiLevelType w:val="hybridMultilevel"/>
    <w:tmpl w:val="76F8A16A"/>
    <w:lvl w:ilvl="0" w:tplc="85C44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9C69F8"/>
    <w:multiLevelType w:val="hybridMultilevel"/>
    <w:tmpl w:val="3D72D2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723A2A"/>
    <w:multiLevelType w:val="hybridMultilevel"/>
    <w:tmpl w:val="1E5E82DC"/>
    <w:lvl w:ilvl="0" w:tplc="E28CC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AF4FB5"/>
    <w:multiLevelType w:val="hybridMultilevel"/>
    <w:tmpl w:val="FCD4F56E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8C54FC"/>
    <w:multiLevelType w:val="hybridMultilevel"/>
    <w:tmpl w:val="3A10FCE2"/>
    <w:lvl w:ilvl="0" w:tplc="7F52F9D6">
      <w:start w:val="2"/>
      <w:numFmt w:val="decimal"/>
      <w:lvlText w:val="%1."/>
      <w:lvlJc w:val="left"/>
      <w:pPr>
        <w:ind w:left="947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1" w15:restartNumberingAfterBreak="0">
    <w:nsid w:val="49186217"/>
    <w:multiLevelType w:val="hybridMultilevel"/>
    <w:tmpl w:val="B9A22584"/>
    <w:lvl w:ilvl="0" w:tplc="F716AFDC">
      <w:start w:val="2"/>
      <w:numFmt w:val="decimal"/>
      <w:lvlText w:val="%1."/>
      <w:lvlJc w:val="left"/>
      <w:pPr>
        <w:ind w:left="86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5A5690E"/>
    <w:multiLevelType w:val="hybridMultilevel"/>
    <w:tmpl w:val="8382B044"/>
    <w:lvl w:ilvl="0" w:tplc="338E3CE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F14A8C"/>
    <w:multiLevelType w:val="hybridMultilevel"/>
    <w:tmpl w:val="23BC6382"/>
    <w:lvl w:ilvl="0" w:tplc="6134A260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E7EE2"/>
    <w:multiLevelType w:val="hybridMultilevel"/>
    <w:tmpl w:val="063CA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AF5246"/>
    <w:multiLevelType w:val="hybridMultilevel"/>
    <w:tmpl w:val="153E3E9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0ED40EB"/>
    <w:multiLevelType w:val="hybridMultilevel"/>
    <w:tmpl w:val="8E282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749D8"/>
    <w:multiLevelType w:val="hybridMultilevel"/>
    <w:tmpl w:val="57E8E87C"/>
    <w:lvl w:ilvl="0" w:tplc="7F52F9D6">
      <w:start w:val="2"/>
      <w:numFmt w:val="decimal"/>
      <w:lvlText w:val="%1."/>
      <w:lvlJc w:val="left"/>
      <w:pPr>
        <w:ind w:left="947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8" w15:restartNumberingAfterBreak="0">
    <w:nsid w:val="6E6B56F3"/>
    <w:multiLevelType w:val="hybridMultilevel"/>
    <w:tmpl w:val="06F64546"/>
    <w:lvl w:ilvl="0" w:tplc="E7741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D0EE4"/>
    <w:multiLevelType w:val="hybridMultilevel"/>
    <w:tmpl w:val="4D7854B0"/>
    <w:lvl w:ilvl="0" w:tplc="9C5889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7D44FE"/>
    <w:multiLevelType w:val="hybridMultilevel"/>
    <w:tmpl w:val="24342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B7544"/>
    <w:multiLevelType w:val="hybridMultilevel"/>
    <w:tmpl w:val="E250B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60BFC"/>
    <w:multiLevelType w:val="hybridMultilevel"/>
    <w:tmpl w:val="DFB018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B6FCF"/>
    <w:multiLevelType w:val="hybridMultilevel"/>
    <w:tmpl w:val="633EB3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36"/>
  </w:num>
  <w:num w:numId="7">
    <w:abstractNumId w:val="16"/>
  </w:num>
  <w:num w:numId="8">
    <w:abstractNumId w:val="40"/>
  </w:num>
  <w:num w:numId="9">
    <w:abstractNumId w:val="9"/>
  </w:num>
  <w:num w:numId="10">
    <w:abstractNumId w:val="42"/>
  </w:num>
  <w:num w:numId="11">
    <w:abstractNumId w:val="11"/>
  </w:num>
  <w:num w:numId="12">
    <w:abstractNumId w:val="23"/>
  </w:num>
  <w:num w:numId="13">
    <w:abstractNumId w:val="26"/>
  </w:num>
  <w:num w:numId="14">
    <w:abstractNumId w:val="27"/>
  </w:num>
  <w:num w:numId="15">
    <w:abstractNumId w:val="29"/>
  </w:num>
  <w:num w:numId="16">
    <w:abstractNumId w:val="41"/>
  </w:num>
  <w:num w:numId="17">
    <w:abstractNumId w:val="6"/>
  </w:num>
  <w:num w:numId="18">
    <w:abstractNumId w:val="15"/>
  </w:num>
  <w:num w:numId="19">
    <w:abstractNumId w:val="30"/>
  </w:num>
  <w:num w:numId="20">
    <w:abstractNumId w:val="37"/>
  </w:num>
  <w:num w:numId="21">
    <w:abstractNumId w:val="21"/>
  </w:num>
  <w:num w:numId="22">
    <w:abstractNumId w:val="34"/>
  </w:num>
  <w:num w:numId="23">
    <w:abstractNumId w:val="32"/>
  </w:num>
  <w:num w:numId="24">
    <w:abstractNumId w:val="10"/>
  </w:num>
  <w:num w:numId="25">
    <w:abstractNumId w:val="35"/>
  </w:num>
  <w:num w:numId="26">
    <w:abstractNumId w:val="43"/>
  </w:num>
  <w:num w:numId="27">
    <w:abstractNumId w:val="14"/>
  </w:num>
  <w:num w:numId="28">
    <w:abstractNumId w:val="17"/>
  </w:num>
  <w:num w:numId="29">
    <w:abstractNumId w:val="12"/>
  </w:num>
  <w:num w:numId="30">
    <w:abstractNumId w:val="44"/>
  </w:num>
  <w:num w:numId="31">
    <w:abstractNumId w:val="31"/>
  </w:num>
  <w:num w:numId="32">
    <w:abstractNumId w:val="33"/>
  </w:num>
  <w:num w:numId="33">
    <w:abstractNumId w:val="8"/>
  </w:num>
  <w:num w:numId="34">
    <w:abstractNumId w:val="19"/>
  </w:num>
  <w:num w:numId="35">
    <w:abstractNumId w:val="5"/>
  </w:num>
  <w:num w:numId="36">
    <w:abstractNumId w:val="38"/>
  </w:num>
  <w:num w:numId="37">
    <w:abstractNumId w:val="18"/>
  </w:num>
  <w:num w:numId="38">
    <w:abstractNumId w:val="24"/>
  </w:num>
  <w:num w:numId="39">
    <w:abstractNumId w:val="22"/>
  </w:num>
  <w:num w:numId="40">
    <w:abstractNumId w:val="13"/>
  </w:num>
  <w:num w:numId="41">
    <w:abstractNumId w:val="7"/>
  </w:num>
  <w:num w:numId="42">
    <w:abstractNumId w:val="39"/>
  </w:num>
  <w:num w:numId="43">
    <w:abstractNumId w:val="20"/>
  </w:num>
  <w:num w:numId="44">
    <w:abstractNumId w:val="16"/>
  </w:num>
  <w:num w:numId="45">
    <w:abstractNumId w:val="25"/>
  </w:num>
  <w:num w:numId="4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159"/>
    <w:rsid w:val="00002578"/>
    <w:rsid w:val="000132B3"/>
    <w:rsid w:val="000159F4"/>
    <w:rsid w:val="00024459"/>
    <w:rsid w:val="00024DA8"/>
    <w:rsid w:val="0003117B"/>
    <w:rsid w:val="000330BD"/>
    <w:rsid w:val="00035EEF"/>
    <w:rsid w:val="000400D0"/>
    <w:rsid w:val="000535B6"/>
    <w:rsid w:val="00060F6D"/>
    <w:rsid w:val="00062CC9"/>
    <w:rsid w:val="00064021"/>
    <w:rsid w:val="00096AC2"/>
    <w:rsid w:val="000A1537"/>
    <w:rsid w:val="000A36DB"/>
    <w:rsid w:val="000A3C51"/>
    <w:rsid w:val="000A58B9"/>
    <w:rsid w:val="000A6656"/>
    <w:rsid w:val="000B42AA"/>
    <w:rsid w:val="000C02AC"/>
    <w:rsid w:val="000C20FE"/>
    <w:rsid w:val="000D0FDD"/>
    <w:rsid w:val="000D2369"/>
    <w:rsid w:val="000E015F"/>
    <w:rsid w:val="000F052F"/>
    <w:rsid w:val="000F2E71"/>
    <w:rsid w:val="000F485F"/>
    <w:rsid w:val="00100FB9"/>
    <w:rsid w:val="00121F56"/>
    <w:rsid w:val="00122479"/>
    <w:rsid w:val="001238A3"/>
    <w:rsid w:val="001267A2"/>
    <w:rsid w:val="00131096"/>
    <w:rsid w:val="00137555"/>
    <w:rsid w:val="00142A72"/>
    <w:rsid w:val="00144D54"/>
    <w:rsid w:val="001566FE"/>
    <w:rsid w:val="0016260F"/>
    <w:rsid w:val="00165796"/>
    <w:rsid w:val="00165DDF"/>
    <w:rsid w:val="00173EA0"/>
    <w:rsid w:val="0018092D"/>
    <w:rsid w:val="0018377C"/>
    <w:rsid w:val="00187AEA"/>
    <w:rsid w:val="00187EB9"/>
    <w:rsid w:val="00193A43"/>
    <w:rsid w:val="00194824"/>
    <w:rsid w:val="00195D1B"/>
    <w:rsid w:val="00196E96"/>
    <w:rsid w:val="00197013"/>
    <w:rsid w:val="001A4069"/>
    <w:rsid w:val="001A54C9"/>
    <w:rsid w:val="001B7FA7"/>
    <w:rsid w:val="001E4085"/>
    <w:rsid w:val="001E4232"/>
    <w:rsid w:val="001E61FD"/>
    <w:rsid w:val="001E72DF"/>
    <w:rsid w:val="001F3F48"/>
    <w:rsid w:val="001F636C"/>
    <w:rsid w:val="001F746F"/>
    <w:rsid w:val="00205297"/>
    <w:rsid w:val="00213392"/>
    <w:rsid w:val="00217CE7"/>
    <w:rsid w:val="00224BF2"/>
    <w:rsid w:val="00244E9C"/>
    <w:rsid w:val="00254575"/>
    <w:rsid w:val="00255A35"/>
    <w:rsid w:val="002563EB"/>
    <w:rsid w:val="00257754"/>
    <w:rsid w:val="002601D8"/>
    <w:rsid w:val="00260B13"/>
    <w:rsid w:val="00260B5C"/>
    <w:rsid w:val="00261B49"/>
    <w:rsid w:val="00267B99"/>
    <w:rsid w:val="002743EB"/>
    <w:rsid w:val="00276B0E"/>
    <w:rsid w:val="002801BF"/>
    <w:rsid w:val="002809DD"/>
    <w:rsid w:val="0028376F"/>
    <w:rsid w:val="002837DF"/>
    <w:rsid w:val="00291993"/>
    <w:rsid w:val="00294452"/>
    <w:rsid w:val="002B7472"/>
    <w:rsid w:val="002B747E"/>
    <w:rsid w:val="002B7867"/>
    <w:rsid w:val="002C31F3"/>
    <w:rsid w:val="002C6A78"/>
    <w:rsid w:val="002D6894"/>
    <w:rsid w:val="002E10A8"/>
    <w:rsid w:val="002E2E14"/>
    <w:rsid w:val="002E4DF1"/>
    <w:rsid w:val="002F27C8"/>
    <w:rsid w:val="002F3FD5"/>
    <w:rsid w:val="002F53A4"/>
    <w:rsid w:val="00302A7B"/>
    <w:rsid w:val="00306A57"/>
    <w:rsid w:val="00307F49"/>
    <w:rsid w:val="00316B08"/>
    <w:rsid w:val="003224AC"/>
    <w:rsid w:val="00322EDB"/>
    <w:rsid w:val="00323D2B"/>
    <w:rsid w:val="00323F04"/>
    <w:rsid w:val="003259E0"/>
    <w:rsid w:val="003366E8"/>
    <w:rsid w:val="00341EB6"/>
    <w:rsid w:val="00343867"/>
    <w:rsid w:val="00346BBA"/>
    <w:rsid w:val="00346E69"/>
    <w:rsid w:val="00347296"/>
    <w:rsid w:val="00350E83"/>
    <w:rsid w:val="003555A1"/>
    <w:rsid w:val="00357BEF"/>
    <w:rsid w:val="00364A56"/>
    <w:rsid w:val="003657BF"/>
    <w:rsid w:val="00370D53"/>
    <w:rsid w:val="003718C3"/>
    <w:rsid w:val="00374159"/>
    <w:rsid w:val="003767D3"/>
    <w:rsid w:val="00383837"/>
    <w:rsid w:val="00384D85"/>
    <w:rsid w:val="00385018"/>
    <w:rsid w:val="003853B6"/>
    <w:rsid w:val="00387871"/>
    <w:rsid w:val="0039119E"/>
    <w:rsid w:val="003944BD"/>
    <w:rsid w:val="003A3AB1"/>
    <w:rsid w:val="003B18F3"/>
    <w:rsid w:val="003B4B1D"/>
    <w:rsid w:val="003C54E3"/>
    <w:rsid w:val="003C5AA5"/>
    <w:rsid w:val="003C6F04"/>
    <w:rsid w:val="003C79C4"/>
    <w:rsid w:val="003E0EDF"/>
    <w:rsid w:val="003E3B42"/>
    <w:rsid w:val="003F240D"/>
    <w:rsid w:val="003F66D5"/>
    <w:rsid w:val="004043AC"/>
    <w:rsid w:val="00404DEC"/>
    <w:rsid w:val="00430410"/>
    <w:rsid w:val="00430D6A"/>
    <w:rsid w:val="00433683"/>
    <w:rsid w:val="00434D18"/>
    <w:rsid w:val="00436105"/>
    <w:rsid w:val="00451A73"/>
    <w:rsid w:val="0046421B"/>
    <w:rsid w:val="004719B9"/>
    <w:rsid w:val="00471B5C"/>
    <w:rsid w:val="0047370B"/>
    <w:rsid w:val="0047462C"/>
    <w:rsid w:val="004769BF"/>
    <w:rsid w:val="00477758"/>
    <w:rsid w:val="004821A8"/>
    <w:rsid w:val="00492786"/>
    <w:rsid w:val="00492AFE"/>
    <w:rsid w:val="00492F21"/>
    <w:rsid w:val="0049521A"/>
    <w:rsid w:val="00495FC0"/>
    <w:rsid w:val="004A3D2E"/>
    <w:rsid w:val="004A55C5"/>
    <w:rsid w:val="004A622C"/>
    <w:rsid w:val="004A6F13"/>
    <w:rsid w:val="004B1C37"/>
    <w:rsid w:val="004D5C10"/>
    <w:rsid w:val="004D672D"/>
    <w:rsid w:val="004D756B"/>
    <w:rsid w:val="004E237A"/>
    <w:rsid w:val="004E45C9"/>
    <w:rsid w:val="004F42B8"/>
    <w:rsid w:val="004F5824"/>
    <w:rsid w:val="005029F1"/>
    <w:rsid w:val="00504CB9"/>
    <w:rsid w:val="00514F51"/>
    <w:rsid w:val="00516F52"/>
    <w:rsid w:val="00522BE9"/>
    <w:rsid w:val="0052486D"/>
    <w:rsid w:val="00525311"/>
    <w:rsid w:val="00525DD3"/>
    <w:rsid w:val="00526DE9"/>
    <w:rsid w:val="00553C88"/>
    <w:rsid w:val="00555B1E"/>
    <w:rsid w:val="00556DED"/>
    <w:rsid w:val="005649DA"/>
    <w:rsid w:val="00575391"/>
    <w:rsid w:val="00581A84"/>
    <w:rsid w:val="00586163"/>
    <w:rsid w:val="00590CF6"/>
    <w:rsid w:val="00592134"/>
    <w:rsid w:val="00592C6C"/>
    <w:rsid w:val="00594D6A"/>
    <w:rsid w:val="005957B4"/>
    <w:rsid w:val="00597970"/>
    <w:rsid w:val="005A4700"/>
    <w:rsid w:val="005A47A7"/>
    <w:rsid w:val="005A5B8D"/>
    <w:rsid w:val="005B23DF"/>
    <w:rsid w:val="005B68D9"/>
    <w:rsid w:val="005C2F76"/>
    <w:rsid w:val="005C7812"/>
    <w:rsid w:val="005D0A89"/>
    <w:rsid w:val="005D32D0"/>
    <w:rsid w:val="005D4BAA"/>
    <w:rsid w:val="005D514E"/>
    <w:rsid w:val="005D5D9F"/>
    <w:rsid w:val="005D6312"/>
    <w:rsid w:val="005D7B61"/>
    <w:rsid w:val="005E1C23"/>
    <w:rsid w:val="005E23A0"/>
    <w:rsid w:val="00601359"/>
    <w:rsid w:val="00602D7E"/>
    <w:rsid w:val="006138E9"/>
    <w:rsid w:val="00616A73"/>
    <w:rsid w:val="00621B11"/>
    <w:rsid w:val="00640E50"/>
    <w:rsid w:val="0064118A"/>
    <w:rsid w:val="00642AAD"/>
    <w:rsid w:val="0064312A"/>
    <w:rsid w:val="00645E16"/>
    <w:rsid w:val="00646ADC"/>
    <w:rsid w:val="006504ED"/>
    <w:rsid w:val="00663646"/>
    <w:rsid w:val="00671A27"/>
    <w:rsid w:val="00674551"/>
    <w:rsid w:val="00675A8A"/>
    <w:rsid w:val="006830B9"/>
    <w:rsid w:val="006A72AD"/>
    <w:rsid w:val="006C72C8"/>
    <w:rsid w:val="006C7E0A"/>
    <w:rsid w:val="006D1C96"/>
    <w:rsid w:val="006E6837"/>
    <w:rsid w:val="006F1889"/>
    <w:rsid w:val="006F1E55"/>
    <w:rsid w:val="00703B1E"/>
    <w:rsid w:val="0070699B"/>
    <w:rsid w:val="00706FDF"/>
    <w:rsid w:val="00710362"/>
    <w:rsid w:val="00713558"/>
    <w:rsid w:val="00720CB5"/>
    <w:rsid w:val="00724BB3"/>
    <w:rsid w:val="007258EA"/>
    <w:rsid w:val="0072636B"/>
    <w:rsid w:val="007447BA"/>
    <w:rsid w:val="00744884"/>
    <w:rsid w:val="0075135C"/>
    <w:rsid w:val="00757203"/>
    <w:rsid w:val="007658C6"/>
    <w:rsid w:val="007702A1"/>
    <w:rsid w:val="00774490"/>
    <w:rsid w:val="00787059"/>
    <w:rsid w:val="007937DB"/>
    <w:rsid w:val="007974C5"/>
    <w:rsid w:val="007A4820"/>
    <w:rsid w:val="007A5BB6"/>
    <w:rsid w:val="007A5CEA"/>
    <w:rsid w:val="007A7BB6"/>
    <w:rsid w:val="007B1DF7"/>
    <w:rsid w:val="007B3E9E"/>
    <w:rsid w:val="007C26B4"/>
    <w:rsid w:val="007D0EFF"/>
    <w:rsid w:val="007D377F"/>
    <w:rsid w:val="007D696B"/>
    <w:rsid w:val="007D72A8"/>
    <w:rsid w:val="007E23B4"/>
    <w:rsid w:val="007E73E1"/>
    <w:rsid w:val="007F3B13"/>
    <w:rsid w:val="008016D7"/>
    <w:rsid w:val="008070A5"/>
    <w:rsid w:val="008167F0"/>
    <w:rsid w:val="008209CB"/>
    <w:rsid w:val="00821925"/>
    <w:rsid w:val="00832B32"/>
    <w:rsid w:val="00833B81"/>
    <w:rsid w:val="00833FC6"/>
    <w:rsid w:val="008367BA"/>
    <w:rsid w:val="00837A69"/>
    <w:rsid w:val="00840911"/>
    <w:rsid w:val="00841EF8"/>
    <w:rsid w:val="00850456"/>
    <w:rsid w:val="00860581"/>
    <w:rsid w:val="00860E60"/>
    <w:rsid w:val="00863986"/>
    <w:rsid w:val="0086506C"/>
    <w:rsid w:val="00865D2D"/>
    <w:rsid w:val="008663EE"/>
    <w:rsid w:val="00875FA7"/>
    <w:rsid w:val="008807EF"/>
    <w:rsid w:val="00881E39"/>
    <w:rsid w:val="00887E58"/>
    <w:rsid w:val="00892E72"/>
    <w:rsid w:val="008A0527"/>
    <w:rsid w:val="008A0D1A"/>
    <w:rsid w:val="008A10FA"/>
    <w:rsid w:val="008A2483"/>
    <w:rsid w:val="008A3917"/>
    <w:rsid w:val="008B0117"/>
    <w:rsid w:val="008B121C"/>
    <w:rsid w:val="008B2E8B"/>
    <w:rsid w:val="008B38D2"/>
    <w:rsid w:val="008B522B"/>
    <w:rsid w:val="008B592D"/>
    <w:rsid w:val="008B6DD2"/>
    <w:rsid w:val="008C263C"/>
    <w:rsid w:val="008D0D3B"/>
    <w:rsid w:val="008D21CE"/>
    <w:rsid w:val="008D6BA1"/>
    <w:rsid w:val="008E3A5A"/>
    <w:rsid w:val="008F1782"/>
    <w:rsid w:val="008F1C98"/>
    <w:rsid w:val="009014C1"/>
    <w:rsid w:val="00902023"/>
    <w:rsid w:val="00912E42"/>
    <w:rsid w:val="0092088E"/>
    <w:rsid w:val="009234DC"/>
    <w:rsid w:val="00924879"/>
    <w:rsid w:val="00924B93"/>
    <w:rsid w:val="00930DDE"/>
    <w:rsid w:val="009401CB"/>
    <w:rsid w:val="0094278E"/>
    <w:rsid w:val="00943B30"/>
    <w:rsid w:val="00945A94"/>
    <w:rsid w:val="00951994"/>
    <w:rsid w:val="0095371A"/>
    <w:rsid w:val="0095620A"/>
    <w:rsid w:val="00962C34"/>
    <w:rsid w:val="00965509"/>
    <w:rsid w:val="009748B8"/>
    <w:rsid w:val="009840D1"/>
    <w:rsid w:val="009861A2"/>
    <w:rsid w:val="00987E95"/>
    <w:rsid w:val="00993EF6"/>
    <w:rsid w:val="00994CC6"/>
    <w:rsid w:val="00994D04"/>
    <w:rsid w:val="00995CE5"/>
    <w:rsid w:val="009A3990"/>
    <w:rsid w:val="009A46AE"/>
    <w:rsid w:val="009B080B"/>
    <w:rsid w:val="009B421D"/>
    <w:rsid w:val="009C5223"/>
    <w:rsid w:val="009D301A"/>
    <w:rsid w:val="009D4581"/>
    <w:rsid w:val="009D5ECD"/>
    <w:rsid w:val="009E0C4F"/>
    <w:rsid w:val="009E4FDE"/>
    <w:rsid w:val="009F18DA"/>
    <w:rsid w:val="00A00A7E"/>
    <w:rsid w:val="00A050DE"/>
    <w:rsid w:val="00A113D9"/>
    <w:rsid w:val="00A138AC"/>
    <w:rsid w:val="00A15A89"/>
    <w:rsid w:val="00A21995"/>
    <w:rsid w:val="00A3588A"/>
    <w:rsid w:val="00A37AA5"/>
    <w:rsid w:val="00A42137"/>
    <w:rsid w:val="00A46536"/>
    <w:rsid w:val="00A50A16"/>
    <w:rsid w:val="00A52C38"/>
    <w:rsid w:val="00A535CA"/>
    <w:rsid w:val="00A57ACF"/>
    <w:rsid w:val="00A60D1D"/>
    <w:rsid w:val="00A6308C"/>
    <w:rsid w:val="00A64BC2"/>
    <w:rsid w:val="00A65734"/>
    <w:rsid w:val="00A677EA"/>
    <w:rsid w:val="00A72933"/>
    <w:rsid w:val="00A80784"/>
    <w:rsid w:val="00A81315"/>
    <w:rsid w:val="00A82984"/>
    <w:rsid w:val="00A914FA"/>
    <w:rsid w:val="00A93F65"/>
    <w:rsid w:val="00A96F03"/>
    <w:rsid w:val="00AB50B5"/>
    <w:rsid w:val="00AC10FF"/>
    <w:rsid w:val="00AD0690"/>
    <w:rsid w:val="00AE03A6"/>
    <w:rsid w:val="00AE5DD0"/>
    <w:rsid w:val="00B029D7"/>
    <w:rsid w:val="00B12877"/>
    <w:rsid w:val="00B135D2"/>
    <w:rsid w:val="00B21607"/>
    <w:rsid w:val="00B21B38"/>
    <w:rsid w:val="00B24954"/>
    <w:rsid w:val="00B303B0"/>
    <w:rsid w:val="00B3095D"/>
    <w:rsid w:val="00B32A21"/>
    <w:rsid w:val="00B34317"/>
    <w:rsid w:val="00B459BC"/>
    <w:rsid w:val="00B46C1F"/>
    <w:rsid w:val="00B56018"/>
    <w:rsid w:val="00B57C0A"/>
    <w:rsid w:val="00B61BCB"/>
    <w:rsid w:val="00B6293E"/>
    <w:rsid w:val="00B62B40"/>
    <w:rsid w:val="00B65850"/>
    <w:rsid w:val="00B76622"/>
    <w:rsid w:val="00B801E8"/>
    <w:rsid w:val="00B849CC"/>
    <w:rsid w:val="00B87150"/>
    <w:rsid w:val="00B87D32"/>
    <w:rsid w:val="00B938BB"/>
    <w:rsid w:val="00B95F22"/>
    <w:rsid w:val="00BA3910"/>
    <w:rsid w:val="00BA4386"/>
    <w:rsid w:val="00BA54D6"/>
    <w:rsid w:val="00BA713A"/>
    <w:rsid w:val="00BD0674"/>
    <w:rsid w:val="00BD6851"/>
    <w:rsid w:val="00BE2C27"/>
    <w:rsid w:val="00C02298"/>
    <w:rsid w:val="00C0251C"/>
    <w:rsid w:val="00C04A23"/>
    <w:rsid w:val="00C12D2C"/>
    <w:rsid w:val="00C12E05"/>
    <w:rsid w:val="00C142B7"/>
    <w:rsid w:val="00C14E8D"/>
    <w:rsid w:val="00C175E8"/>
    <w:rsid w:val="00C26673"/>
    <w:rsid w:val="00C32554"/>
    <w:rsid w:val="00C34666"/>
    <w:rsid w:val="00C35530"/>
    <w:rsid w:val="00C52402"/>
    <w:rsid w:val="00C5451F"/>
    <w:rsid w:val="00C62B13"/>
    <w:rsid w:val="00C717FB"/>
    <w:rsid w:val="00C73935"/>
    <w:rsid w:val="00C768A3"/>
    <w:rsid w:val="00C87B69"/>
    <w:rsid w:val="00C93C94"/>
    <w:rsid w:val="00C942F3"/>
    <w:rsid w:val="00C968FC"/>
    <w:rsid w:val="00CA7685"/>
    <w:rsid w:val="00CB36CF"/>
    <w:rsid w:val="00CC4872"/>
    <w:rsid w:val="00CD4713"/>
    <w:rsid w:val="00CE01BE"/>
    <w:rsid w:val="00CE4DA5"/>
    <w:rsid w:val="00CE6B78"/>
    <w:rsid w:val="00CE7F42"/>
    <w:rsid w:val="00CF240C"/>
    <w:rsid w:val="00CF6F02"/>
    <w:rsid w:val="00CF754F"/>
    <w:rsid w:val="00D01C2B"/>
    <w:rsid w:val="00D02EA5"/>
    <w:rsid w:val="00D03E21"/>
    <w:rsid w:val="00D06A88"/>
    <w:rsid w:val="00D12B14"/>
    <w:rsid w:val="00D144EB"/>
    <w:rsid w:val="00D221A5"/>
    <w:rsid w:val="00D2226A"/>
    <w:rsid w:val="00D228A2"/>
    <w:rsid w:val="00D25D3F"/>
    <w:rsid w:val="00D31E0C"/>
    <w:rsid w:val="00D32D66"/>
    <w:rsid w:val="00D34148"/>
    <w:rsid w:val="00D34E72"/>
    <w:rsid w:val="00D41EDE"/>
    <w:rsid w:val="00D54EA7"/>
    <w:rsid w:val="00D657D3"/>
    <w:rsid w:val="00D65B1C"/>
    <w:rsid w:val="00D664E5"/>
    <w:rsid w:val="00D666CB"/>
    <w:rsid w:val="00D6706A"/>
    <w:rsid w:val="00D86A57"/>
    <w:rsid w:val="00D953B8"/>
    <w:rsid w:val="00DA6213"/>
    <w:rsid w:val="00DB15A5"/>
    <w:rsid w:val="00DB3B4A"/>
    <w:rsid w:val="00DC3428"/>
    <w:rsid w:val="00DC41D8"/>
    <w:rsid w:val="00DD054E"/>
    <w:rsid w:val="00DD08CF"/>
    <w:rsid w:val="00DD4132"/>
    <w:rsid w:val="00DD7E28"/>
    <w:rsid w:val="00DE32C6"/>
    <w:rsid w:val="00DE5B41"/>
    <w:rsid w:val="00DE6DD8"/>
    <w:rsid w:val="00E10915"/>
    <w:rsid w:val="00E178DA"/>
    <w:rsid w:val="00E206DC"/>
    <w:rsid w:val="00E20E48"/>
    <w:rsid w:val="00E31AF1"/>
    <w:rsid w:val="00E366A4"/>
    <w:rsid w:val="00E40D74"/>
    <w:rsid w:val="00E4565E"/>
    <w:rsid w:val="00E51363"/>
    <w:rsid w:val="00E51AF0"/>
    <w:rsid w:val="00E553B5"/>
    <w:rsid w:val="00E66137"/>
    <w:rsid w:val="00E7206A"/>
    <w:rsid w:val="00E76DA9"/>
    <w:rsid w:val="00E80C28"/>
    <w:rsid w:val="00E8222E"/>
    <w:rsid w:val="00E86317"/>
    <w:rsid w:val="00E865C0"/>
    <w:rsid w:val="00E931C9"/>
    <w:rsid w:val="00E97AB0"/>
    <w:rsid w:val="00EC0914"/>
    <w:rsid w:val="00EC09C4"/>
    <w:rsid w:val="00EC2310"/>
    <w:rsid w:val="00EC33A9"/>
    <w:rsid w:val="00EC4EDB"/>
    <w:rsid w:val="00EC53BE"/>
    <w:rsid w:val="00EC7A13"/>
    <w:rsid w:val="00ED4EAC"/>
    <w:rsid w:val="00EF2D2B"/>
    <w:rsid w:val="00EF36DC"/>
    <w:rsid w:val="00EF6A5B"/>
    <w:rsid w:val="00F03841"/>
    <w:rsid w:val="00F06EA4"/>
    <w:rsid w:val="00F12CB6"/>
    <w:rsid w:val="00F14AC7"/>
    <w:rsid w:val="00F15C9E"/>
    <w:rsid w:val="00F16EBE"/>
    <w:rsid w:val="00F17755"/>
    <w:rsid w:val="00F21295"/>
    <w:rsid w:val="00F22ED4"/>
    <w:rsid w:val="00F30138"/>
    <w:rsid w:val="00F325C1"/>
    <w:rsid w:val="00F401C9"/>
    <w:rsid w:val="00F41D18"/>
    <w:rsid w:val="00F437D4"/>
    <w:rsid w:val="00F44F83"/>
    <w:rsid w:val="00F45131"/>
    <w:rsid w:val="00F453EC"/>
    <w:rsid w:val="00F54C3B"/>
    <w:rsid w:val="00F611C0"/>
    <w:rsid w:val="00F655AA"/>
    <w:rsid w:val="00F656BB"/>
    <w:rsid w:val="00F674DA"/>
    <w:rsid w:val="00F83CEA"/>
    <w:rsid w:val="00F84243"/>
    <w:rsid w:val="00F970A3"/>
    <w:rsid w:val="00FB0463"/>
    <w:rsid w:val="00FB5FC0"/>
    <w:rsid w:val="00FC26D6"/>
    <w:rsid w:val="00FD1E71"/>
    <w:rsid w:val="00FD2966"/>
    <w:rsid w:val="00FD3237"/>
    <w:rsid w:val="00FD4D1E"/>
    <w:rsid w:val="00FE22CB"/>
    <w:rsid w:val="00FF02E8"/>
    <w:rsid w:val="00FF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164FA34"/>
  <w15:docId w15:val="{F0580D97-7AEE-43BA-A8BA-92BAB41B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7871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uiPriority w:val="9"/>
    <w:qFormat/>
    <w:rsid w:val="004D756B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75FA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87D32"/>
    <w:pPr>
      <w:keepNext/>
      <w:keepLines/>
      <w:suppressAutoHyphens w:val="0"/>
      <w:spacing w:before="200" w:after="0"/>
      <w:ind w:left="862" w:hanging="720"/>
      <w:outlineLvl w:val="2"/>
    </w:pPr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B87D32"/>
    <w:pPr>
      <w:keepNext/>
      <w:keepLines/>
      <w:suppressAutoHyphens w:val="0"/>
      <w:spacing w:before="200" w:after="0"/>
      <w:ind w:left="1006" w:hanging="864"/>
      <w:outlineLvl w:val="3"/>
    </w:pPr>
    <w:rPr>
      <w:rFonts w:eastAsia="Times New Roman" w:cs="Times New Roman"/>
      <w:b/>
      <w:bCs/>
      <w:sz w:val="28"/>
      <w:szCs w:val="28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F401C9"/>
    <w:pPr>
      <w:spacing w:before="240" w:after="60"/>
      <w:outlineLvl w:val="5"/>
    </w:pPr>
    <w:rPr>
      <w:rFonts w:eastAsia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87D32"/>
    <w:pPr>
      <w:keepNext/>
      <w:keepLines/>
      <w:suppressAutoHyphens w:val="0"/>
      <w:spacing w:before="200" w:after="0"/>
      <w:ind w:left="1438" w:hanging="1296"/>
      <w:outlineLvl w:val="6"/>
    </w:pPr>
    <w:rPr>
      <w:rFonts w:eastAsia="Times New Roman" w:cs="Times New Roman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401C9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B87D32"/>
    <w:pPr>
      <w:keepNext/>
      <w:keepLines/>
      <w:suppressAutoHyphens w:val="0"/>
      <w:spacing w:before="200" w:after="0"/>
      <w:ind w:left="1726" w:hanging="1584"/>
      <w:outlineLvl w:val="8"/>
    </w:pPr>
    <w:rPr>
      <w:rFonts w:ascii="Cambria" w:eastAsia="Times New Roman" w:hAnsi="Cambria" w:cs="Times New Roman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4D756B"/>
    <w:rPr>
      <w:rFonts w:ascii="Symbol" w:hAnsi="Symbol"/>
    </w:rPr>
  </w:style>
  <w:style w:type="character" w:customStyle="1" w:styleId="Absatz-Standardschriftart">
    <w:name w:val="Absatz-Standardschriftart"/>
    <w:rsid w:val="004D756B"/>
  </w:style>
  <w:style w:type="character" w:customStyle="1" w:styleId="WW8Num2z0">
    <w:name w:val="WW8Num2z0"/>
    <w:rsid w:val="004D756B"/>
    <w:rPr>
      <w:rFonts w:ascii="Symbol" w:hAnsi="Symbol"/>
    </w:rPr>
  </w:style>
  <w:style w:type="character" w:customStyle="1" w:styleId="WW8Num6z3">
    <w:name w:val="WW8Num6z3"/>
    <w:rsid w:val="004D756B"/>
    <w:rPr>
      <w:rFonts w:ascii="Symbol" w:hAnsi="Symbol"/>
    </w:rPr>
  </w:style>
  <w:style w:type="character" w:customStyle="1" w:styleId="WW8Num11z0">
    <w:name w:val="WW8Num11z0"/>
    <w:rsid w:val="004D756B"/>
    <w:rPr>
      <w:rFonts w:ascii="Symbol" w:hAnsi="Symbol"/>
    </w:rPr>
  </w:style>
  <w:style w:type="character" w:customStyle="1" w:styleId="WW8Num11z1">
    <w:name w:val="WW8Num11z1"/>
    <w:rsid w:val="004D756B"/>
    <w:rPr>
      <w:rFonts w:ascii="Courier New" w:hAnsi="Courier New" w:cs="Courier New"/>
    </w:rPr>
  </w:style>
  <w:style w:type="character" w:customStyle="1" w:styleId="WW8Num11z2">
    <w:name w:val="WW8Num11z2"/>
    <w:rsid w:val="004D756B"/>
    <w:rPr>
      <w:rFonts w:ascii="Wingdings" w:hAnsi="Wingdings"/>
    </w:rPr>
  </w:style>
  <w:style w:type="character" w:customStyle="1" w:styleId="WW8Num16z0">
    <w:name w:val="WW8Num16z0"/>
    <w:rsid w:val="004D756B"/>
    <w:rPr>
      <w:rFonts w:ascii="Symbol" w:hAnsi="Symbol"/>
    </w:rPr>
  </w:style>
  <w:style w:type="character" w:customStyle="1" w:styleId="WW8Num16z1">
    <w:name w:val="WW8Num16z1"/>
    <w:rsid w:val="004D756B"/>
    <w:rPr>
      <w:rFonts w:ascii="Courier New" w:hAnsi="Courier New" w:cs="Courier New"/>
    </w:rPr>
  </w:style>
  <w:style w:type="character" w:customStyle="1" w:styleId="WW8Num16z2">
    <w:name w:val="WW8Num16z2"/>
    <w:rsid w:val="004D756B"/>
    <w:rPr>
      <w:rFonts w:ascii="Wingdings" w:hAnsi="Wingdings"/>
    </w:rPr>
  </w:style>
  <w:style w:type="character" w:customStyle="1" w:styleId="WW8Num17z0">
    <w:name w:val="WW8Num17z0"/>
    <w:rsid w:val="004D756B"/>
    <w:rPr>
      <w:rFonts w:ascii="Symbol" w:hAnsi="Symbol"/>
    </w:rPr>
  </w:style>
  <w:style w:type="character" w:customStyle="1" w:styleId="WW8Num17z1">
    <w:name w:val="WW8Num17z1"/>
    <w:rsid w:val="004D756B"/>
    <w:rPr>
      <w:rFonts w:ascii="Courier New" w:hAnsi="Courier New" w:cs="Courier New"/>
    </w:rPr>
  </w:style>
  <w:style w:type="character" w:customStyle="1" w:styleId="WW8Num17z2">
    <w:name w:val="WW8Num17z2"/>
    <w:rsid w:val="004D756B"/>
    <w:rPr>
      <w:rFonts w:ascii="Wingdings" w:hAnsi="Wingdings"/>
    </w:rPr>
  </w:style>
  <w:style w:type="character" w:customStyle="1" w:styleId="Domylnaczcionkaakapitu1">
    <w:name w:val="Domyślna czcionka akapitu1"/>
    <w:rsid w:val="004D756B"/>
  </w:style>
  <w:style w:type="character" w:customStyle="1" w:styleId="ZnakZnak7">
    <w:name w:val="Znak Znak7"/>
    <w:rsid w:val="004D756B"/>
    <w:rPr>
      <w:rFonts w:ascii="Arial" w:eastAsia="Times New Roman" w:hAnsi="Arial" w:cs="Arial"/>
      <w:sz w:val="20"/>
      <w:szCs w:val="24"/>
    </w:rPr>
  </w:style>
  <w:style w:type="character" w:customStyle="1" w:styleId="ZnakZnak6">
    <w:name w:val="Znak Znak6"/>
    <w:rsid w:val="004D756B"/>
    <w:rPr>
      <w:rFonts w:ascii="Bookman Old Style" w:eastAsia="Times New Roman" w:hAnsi="Bookman Old Style" w:cs="Times New Roman"/>
      <w:b/>
      <w:bCs/>
      <w:sz w:val="24"/>
      <w:szCs w:val="24"/>
    </w:rPr>
  </w:style>
  <w:style w:type="character" w:customStyle="1" w:styleId="ZnakZnak5">
    <w:name w:val="Znak Znak5"/>
    <w:basedOn w:val="Domylnaczcionkaakapitu1"/>
    <w:rsid w:val="004D756B"/>
  </w:style>
  <w:style w:type="character" w:customStyle="1" w:styleId="ZnakZnak4">
    <w:name w:val="Znak Znak4"/>
    <w:basedOn w:val="Domylnaczcionkaakapitu1"/>
    <w:rsid w:val="004D756B"/>
  </w:style>
  <w:style w:type="character" w:customStyle="1" w:styleId="ZnakZnak3">
    <w:name w:val="Znak Znak3"/>
    <w:rsid w:val="004D756B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4D756B"/>
  </w:style>
  <w:style w:type="character" w:customStyle="1" w:styleId="Znakiprzypiswdolnych">
    <w:name w:val="Znaki przypisów dolnych"/>
    <w:rsid w:val="004D756B"/>
    <w:rPr>
      <w:vertAlign w:val="superscript"/>
    </w:rPr>
  </w:style>
  <w:style w:type="character" w:customStyle="1" w:styleId="WW-Znakiprzypiswdolnych">
    <w:name w:val="WW-Znaki przypisów dolnych"/>
    <w:rsid w:val="004D756B"/>
    <w:rPr>
      <w:vertAlign w:val="superscript"/>
    </w:rPr>
  </w:style>
  <w:style w:type="character" w:customStyle="1" w:styleId="ZnakZnak8">
    <w:name w:val="Znak Znak8"/>
    <w:rsid w:val="004D756B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styleId="Hipercze">
    <w:name w:val="Hyperlink"/>
    <w:rsid w:val="004D756B"/>
    <w:rPr>
      <w:color w:val="0000FF"/>
      <w:u w:val="single"/>
    </w:rPr>
  </w:style>
  <w:style w:type="character" w:customStyle="1" w:styleId="Odwoaniedokomentarza1">
    <w:name w:val="Odwołanie do komentarza1"/>
    <w:rsid w:val="004D756B"/>
    <w:rPr>
      <w:sz w:val="16"/>
      <w:szCs w:val="16"/>
    </w:rPr>
  </w:style>
  <w:style w:type="character" w:customStyle="1" w:styleId="ZnakZnak1">
    <w:name w:val="Znak Znak1"/>
    <w:basedOn w:val="Domylnaczcionkaakapitu1"/>
    <w:rsid w:val="004D756B"/>
  </w:style>
  <w:style w:type="character" w:customStyle="1" w:styleId="ZnakZnak">
    <w:name w:val="Znak Znak"/>
    <w:rsid w:val="004D756B"/>
    <w:rPr>
      <w:b/>
      <w:bCs/>
    </w:rPr>
  </w:style>
  <w:style w:type="character" w:styleId="Odwoanieprzypisudolnego">
    <w:name w:val="footnote reference"/>
    <w:rsid w:val="004D756B"/>
    <w:rPr>
      <w:vertAlign w:val="superscript"/>
    </w:rPr>
  </w:style>
  <w:style w:type="character" w:customStyle="1" w:styleId="Znakiprzypiswkocowych">
    <w:name w:val="Znaki przypisów końcowych"/>
    <w:rsid w:val="004D756B"/>
    <w:rPr>
      <w:vertAlign w:val="superscript"/>
    </w:rPr>
  </w:style>
  <w:style w:type="character" w:customStyle="1" w:styleId="WW-Znakiprzypiswkocowych">
    <w:name w:val="WW-Znaki przypisów końcowych"/>
    <w:rsid w:val="004D756B"/>
  </w:style>
  <w:style w:type="character" w:styleId="Odwoanieprzypisukocowego">
    <w:name w:val="endnote reference"/>
    <w:rsid w:val="004D756B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4D756B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rsid w:val="004D756B"/>
    <w:pPr>
      <w:spacing w:after="120"/>
    </w:pPr>
  </w:style>
  <w:style w:type="paragraph" w:styleId="Lista">
    <w:name w:val="List"/>
    <w:basedOn w:val="Tekstpodstawowy"/>
    <w:rsid w:val="004D756B"/>
    <w:rPr>
      <w:rFonts w:cs="Tahoma"/>
    </w:rPr>
  </w:style>
  <w:style w:type="paragraph" w:customStyle="1" w:styleId="Podpis1">
    <w:name w:val="Podpis1"/>
    <w:basedOn w:val="Normalny"/>
    <w:rsid w:val="004D756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4D756B"/>
    <w:pPr>
      <w:suppressLineNumbers/>
    </w:pPr>
    <w:rPr>
      <w:rFonts w:cs="Tahoma"/>
    </w:rPr>
  </w:style>
  <w:style w:type="paragraph" w:customStyle="1" w:styleId="Tekstpodstawowy22">
    <w:name w:val="Tekst podstawowy 22"/>
    <w:basedOn w:val="Normalny"/>
    <w:rsid w:val="004D756B"/>
    <w:pPr>
      <w:spacing w:after="0" w:line="360" w:lineRule="auto"/>
    </w:pPr>
    <w:rPr>
      <w:rFonts w:ascii="Arial" w:eastAsia="Times New Roman" w:hAnsi="Arial"/>
      <w:sz w:val="20"/>
      <w:szCs w:val="24"/>
    </w:rPr>
  </w:style>
  <w:style w:type="paragraph" w:styleId="Akapitzlist">
    <w:name w:val="List Paragraph"/>
    <w:basedOn w:val="Normalny"/>
    <w:uiPriority w:val="34"/>
    <w:qFormat/>
    <w:rsid w:val="004D756B"/>
    <w:pPr>
      <w:ind w:left="720"/>
    </w:pPr>
  </w:style>
  <w:style w:type="paragraph" w:styleId="Tytu">
    <w:name w:val="Title"/>
    <w:basedOn w:val="Normalny"/>
    <w:next w:val="Podtytu"/>
    <w:link w:val="TytuZnak"/>
    <w:qFormat/>
    <w:rsid w:val="004D756B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</w:rPr>
  </w:style>
  <w:style w:type="paragraph" w:styleId="Podtytu">
    <w:name w:val="Subtitle"/>
    <w:basedOn w:val="Nagwek10"/>
    <w:next w:val="Tekstpodstawowy"/>
    <w:link w:val="PodtytuZnak"/>
    <w:qFormat/>
    <w:rsid w:val="004D756B"/>
    <w:pPr>
      <w:jc w:val="center"/>
    </w:pPr>
    <w:rPr>
      <w:i/>
      <w:iCs/>
    </w:rPr>
  </w:style>
  <w:style w:type="paragraph" w:styleId="Nagwek">
    <w:name w:val="header"/>
    <w:basedOn w:val="Normalny"/>
    <w:rsid w:val="004D756B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rsid w:val="004D756B"/>
    <w:pPr>
      <w:tabs>
        <w:tab w:val="center" w:pos="4536"/>
        <w:tab w:val="right" w:pos="9072"/>
      </w:tabs>
      <w:spacing w:after="0" w:line="240" w:lineRule="auto"/>
    </w:pPr>
    <w:rPr>
      <w:rFonts w:cs="Times New Roman"/>
    </w:rPr>
  </w:style>
  <w:style w:type="paragraph" w:styleId="Tekstdymka">
    <w:name w:val="Balloon Text"/>
    <w:basedOn w:val="Normalny"/>
    <w:rsid w:val="004D756B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rsid w:val="004D756B"/>
    <w:rPr>
      <w:sz w:val="20"/>
      <w:szCs w:val="20"/>
    </w:rPr>
  </w:style>
  <w:style w:type="paragraph" w:customStyle="1" w:styleId="Tekstpodstawowy21">
    <w:name w:val="Tekst podstawowy 21"/>
    <w:basedOn w:val="Normalny"/>
    <w:rsid w:val="004D756B"/>
    <w:pPr>
      <w:spacing w:after="0" w:line="360" w:lineRule="auto"/>
    </w:pPr>
    <w:rPr>
      <w:rFonts w:ascii="Arial" w:eastAsia="Times New Roman" w:hAnsi="Arial" w:cs="Arial"/>
      <w:sz w:val="20"/>
      <w:szCs w:val="24"/>
    </w:rPr>
  </w:style>
  <w:style w:type="paragraph" w:styleId="Spistreci1">
    <w:name w:val="toc 1"/>
    <w:basedOn w:val="Normalny"/>
    <w:next w:val="Normalny"/>
    <w:rsid w:val="004D756B"/>
  </w:style>
  <w:style w:type="paragraph" w:styleId="Spistreci2">
    <w:name w:val="toc 2"/>
    <w:basedOn w:val="Normalny"/>
    <w:next w:val="Normalny"/>
    <w:rsid w:val="004D756B"/>
    <w:pPr>
      <w:ind w:left="220"/>
    </w:pPr>
  </w:style>
  <w:style w:type="paragraph" w:styleId="Spistreci3">
    <w:name w:val="toc 3"/>
    <w:basedOn w:val="Normalny"/>
    <w:next w:val="Normalny"/>
    <w:rsid w:val="004D756B"/>
    <w:pPr>
      <w:ind w:left="440"/>
    </w:pPr>
  </w:style>
  <w:style w:type="paragraph" w:customStyle="1" w:styleId="Tekstkomentarza1">
    <w:name w:val="Tekst komentarza1"/>
    <w:basedOn w:val="Normalny"/>
    <w:rsid w:val="004D756B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4D756B"/>
    <w:rPr>
      <w:b/>
      <w:bCs/>
    </w:rPr>
  </w:style>
  <w:style w:type="paragraph" w:styleId="Spistreci4">
    <w:name w:val="toc 4"/>
    <w:basedOn w:val="Indeks"/>
    <w:rsid w:val="004D756B"/>
    <w:pPr>
      <w:tabs>
        <w:tab w:val="right" w:leader="dot" w:pos="8789"/>
      </w:tabs>
      <w:ind w:left="849"/>
    </w:pPr>
  </w:style>
  <w:style w:type="paragraph" w:styleId="Spistreci5">
    <w:name w:val="toc 5"/>
    <w:basedOn w:val="Indeks"/>
    <w:rsid w:val="004D756B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4D756B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4D756B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4D756B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4D756B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4D756B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4D756B"/>
    <w:pPr>
      <w:suppressLineNumbers/>
    </w:pPr>
  </w:style>
  <w:style w:type="paragraph" w:customStyle="1" w:styleId="Nagwektabeli">
    <w:name w:val="Nagłówek tabeli"/>
    <w:basedOn w:val="Zawartotabeli"/>
    <w:rsid w:val="004D756B"/>
    <w:pPr>
      <w:jc w:val="center"/>
    </w:pPr>
    <w:rPr>
      <w:b/>
      <w:bCs/>
    </w:rPr>
  </w:style>
  <w:style w:type="character" w:styleId="Numerstrony">
    <w:name w:val="page number"/>
    <w:basedOn w:val="Domylnaczcionkaakapitu"/>
    <w:rsid w:val="00E80C28"/>
  </w:style>
  <w:style w:type="paragraph" w:styleId="Tekstpodstawowy2">
    <w:name w:val="Body Text 2"/>
    <w:basedOn w:val="Normalny"/>
    <w:link w:val="Tekstpodstawowy2Znak"/>
    <w:rsid w:val="00522BE9"/>
    <w:pPr>
      <w:suppressAutoHyphens w:val="0"/>
      <w:spacing w:after="0" w:line="36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Tekstpodstawowy2Znak">
    <w:name w:val="Tekst podstawowy 2 Znak"/>
    <w:link w:val="Tekstpodstawowy2"/>
    <w:rsid w:val="00522BE9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260B13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2Znak">
    <w:name w:val="Nagłówek 2 Znak"/>
    <w:link w:val="Nagwek2"/>
    <w:semiHidden/>
    <w:rsid w:val="00875FA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875F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rsid w:val="00CC487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4872"/>
    <w:rPr>
      <w:sz w:val="20"/>
      <w:szCs w:val="20"/>
    </w:rPr>
  </w:style>
  <w:style w:type="character" w:customStyle="1" w:styleId="TekstkomentarzaZnak">
    <w:name w:val="Tekst komentarza Znak"/>
    <w:link w:val="Tekstkomentarza"/>
    <w:rsid w:val="00CC4872"/>
    <w:rPr>
      <w:rFonts w:ascii="Calibri" w:eastAsia="Calibri" w:hAnsi="Calibri" w:cs="Calibri"/>
      <w:lang w:eastAsia="ar-SA"/>
    </w:rPr>
  </w:style>
  <w:style w:type="paragraph" w:styleId="NormalnyWeb">
    <w:name w:val="Normal (Web)"/>
    <w:basedOn w:val="Normalny"/>
    <w:rsid w:val="0020529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link w:val="Tytu"/>
    <w:rsid w:val="00FD4D1E"/>
    <w:rPr>
      <w:rFonts w:ascii="Bookman Old Style" w:hAnsi="Bookman Old Style" w:cs="Calibri"/>
      <w:b/>
      <w:bCs/>
      <w:sz w:val="24"/>
      <w:szCs w:val="24"/>
      <w:lang w:eastAsia="ar-SA"/>
    </w:rPr>
  </w:style>
  <w:style w:type="character" w:customStyle="1" w:styleId="Nagwek6Znak">
    <w:name w:val="Nagłówek 6 Znak"/>
    <w:link w:val="Nagwek6"/>
    <w:uiPriority w:val="99"/>
    <w:rsid w:val="00F401C9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Nagwek8Znak">
    <w:name w:val="Nagłówek 8 Znak"/>
    <w:link w:val="Nagwek8"/>
    <w:semiHidden/>
    <w:rsid w:val="00F401C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PodtytuZnak">
    <w:name w:val="Podtytuł Znak"/>
    <w:link w:val="Podtytu"/>
    <w:rsid w:val="00F401C9"/>
    <w:rPr>
      <w:rFonts w:ascii="Arial" w:eastAsia="Arial Unicode MS" w:hAnsi="Arial" w:cs="Tahoma"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B87D32"/>
    <w:rPr>
      <w:rFonts w:ascii="Cambria" w:hAnsi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B87D32"/>
    <w:rPr>
      <w:rFonts w:ascii="Calibri" w:hAnsi="Calibri"/>
      <w:b/>
      <w:bCs/>
      <w:sz w:val="28"/>
      <w:szCs w:val="28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B87D32"/>
    <w:rPr>
      <w:rFonts w:ascii="Calibri" w:hAnsi="Calibri"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B87D32"/>
    <w:rPr>
      <w:rFonts w:ascii="Cambria" w:hAnsi="Cambria"/>
      <w:lang w:eastAsia="en-US"/>
    </w:rPr>
  </w:style>
  <w:style w:type="table" w:styleId="Tabela-Siatka">
    <w:name w:val="Table Grid"/>
    <w:basedOn w:val="Standardowy"/>
    <w:rsid w:val="00E931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25B66E-54E5-4FD2-BEAD-7E53CC68CE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087CA5-486C-44EB-8EA5-5C3E8AA00F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9EA87D8-5B26-4AB1-A452-72E8C0406F1F}"/>
</file>

<file path=customXml/itemProps4.xml><?xml version="1.0" encoding="utf-8"?>
<ds:datastoreItem xmlns:ds="http://schemas.openxmlformats.org/officeDocument/2006/customXml" ds:itemID="{0C3FCD83-1456-4CC6-A5C4-EDC75C87F0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1329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w ramach projektu „Modernizacja egzaminów potwierdzających kwalifikacje zawodowe” standardu wyposażenia ośrodków egzaminacyjnych niezbędnego do przeprowadzania etapu praktycznego egzaminu zawodowego dla wszystkich kwalifikacji wyodrębnionych</vt:lpstr>
    </vt:vector>
  </TitlesOfParts>
  <Company>OKRĘGOWA KOMISJA EGZAMINACYJNA W WARSZAWIE</Company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w ramach projektu „Modernizacja egzaminów potwierdzających kwalifikacje zawodowe” standardu wyposażenia ośrodków egzaminacyjnych niezbędnego do przeprowadzania etapu praktycznego egzaminu zawodowego dla wszystkich kwalifikacji wyodrębnionych</dc:title>
  <dc:creator>ED</dc:creator>
  <cp:lastModifiedBy>Magdalena Bala</cp:lastModifiedBy>
  <cp:revision>7</cp:revision>
  <cp:lastPrinted>2020-02-20T07:50:00Z</cp:lastPrinted>
  <dcterms:created xsi:type="dcterms:W3CDTF">2022-03-08T19:55:00Z</dcterms:created>
  <dcterms:modified xsi:type="dcterms:W3CDTF">2022-04-21T08:52:00Z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MediaServiceImageTags">
    <vt:lpwstr/>
  </property>
</Properties>
</file>